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868F1" w:rsidRDefault="00E868F1">
      <w:pPr>
        <w:pStyle w:val="BodyText"/>
        <w:rPr>
          <w:rFonts w:ascii="Arial" w:hAnsi="Arial" w:cs="Arial"/>
          <w:b/>
          <w:u w:val="single"/>
        </w:rPr>
      </w:pPr>
    </w:p>
    <w:p w:rsidR="008A31AF" w:rsidRDefault="00C35EEE">
      <w:pPr>
        <w:pStyle w:val="BodyText"/>
      </w:pPr>
      <w:r>
        <w:rPr>
          <w:rFonts w:ascii="Arial" w:hAnsi="Arial" w:cs="Arial"/>
          <w:b/>
          <w:u w:val="single"/>
        </w:rPr>
        <w:t>Communications Overview</w:t>
      </w:r>
    </w:p>
    <w:p w:rsidR="008A31AF" w:rsidRDefault="008A31AF">
      <w:pPr>
        <w:pStyle w:val="BodyText"/>
      </w:pPr>
    </w:p>
    <w:p w:rsidR="008A31AF" w:rsidRPr="00C35EEE" w:rsidRDefault="008A31AF">
      <w:pPr>
        <w:pStyle w:val="BodyText"/>
        <w:rPr>
          <w:rFonts w:ascii="Arial" w:hAnsi="Arial" w:cs="Arial"/>
          <w:sz w:val="22"/>
          <w:szCs w:val="22"/>
        </w:rPr>
      </w:pPr>
      <w:r w:rsidRPr="00C35EEE">
        <w:rPr>
          <w:rFonts w:ascii="Arial" w:hAnsi="Arial" w:cs="Arial"/>
          <w:sz w:val="22"/>
          <w:szCs w:val="22"/>
        </w:rPr>
        <w:t>The State</w:t>
      </w:r>
      <w:r w:rsidR="00537402" w:rsidRPr="00C35EEE">
        <w:rPr>
          <w:rFonts w:ascii="Arial" w:hAnsi="Arial" w:cs="Arial"/>
          <w:sz w:val="22"/>
          <w:szCs w:val="22"/>
        </w:rPr>
        <w:t>wide</w:t>
      </w:r>
      <w:r w:rsidRPr="00C35EEE">
        <w:rPr>
          <w:rFonts w:ascii="Arial" w:hAnsi="Arial" w:cs="Arial"/>
          <w:sz w:val="22"/>
          <w:szCs w:val="22"/>
        </w:rPr>
        <w:t xml:space="preserve"> Traffic Operations Center (STOC) continuously collects information about traffic on freeways </w:t>
      </w:r>
      <w:r w:rsidR="00C35EEE" w:rsidRPr="00C35EEE">
        <w:rPr>
          <w:rFonts w:ascii="Arial" w:hAnsi="Arial" w:cs="Arial"/>
          <w:sz w:val="22"/>
          <w:szCs w:val="22"/>
        </w:rPr>
        <w:t xml:space="preserve">and highways throughout the state. </w:t>
      </w:r>
      <w:r w:rsidRPr="00C35EEE">
        <w:rPr>
          <w:rFonts w:ascii="Arial" w:hAnsi="Arial" w:cs="Arial"/>
          <w:sz w:val="22"/>
          <w:szCs w:val="22"/>
        </w:rPr>
        <w:t>Images from the closed circuit television (CCTV) camera</w:t>
      </w:r>
      <w:r w:rsidR="00C35EEE" w:rsidRPr="00C35EEE">
        <w:rPr>
          <w:rFonts w:ascii="Arial" w:hAnsi="Arial" w:cs="Arial"/>
          <w:sz w:val="22"/>
          <w:szCs w:val="22"/>
        </w:rPr>
        <w:t>s</w:t>
      </w:r>
      <w:r w:rsidRPr="00C35EEE">
        <w:rPr>
          <w:rFonts w:ascii="Arial" w:hAnsi="Arial" w:cs="Arial"/>
          <w:sz w:val="22"/>
          <w:szCs w:val="22"/>
        </w:rPr>
        <w:t>, Travel Time</w:t>
      </w:r>
      <w:r w:rsidR="00C35EEE" w:rsidRPr="00C35EEE">
        <w:rPr>
          <w:rFonts w:ascii="Arial" w:hAnsi="Arial" w:cs="Arial"/>
          <w:sz w:val="22"/>
          <w:szCs w:val="22"/>
        </w:rPr>
        <w:t>s</w:t>
      </w:r>
      <w:r w:rsidRPr="00C35EEE">
        <w:rPr>
          <w:rFonts w:ascii="Arial" w:hAnsi="Arial" w:cs="Arial"/>
          <w:sz w:val="22"/>
          <w:szCs w:val="22"/>
        </w:rPr>
        <w:t>, and Lane/Ramp Closure information have great value to both the public and to public safety agencies and other emergency responders.  Listed below are the STOC Communication Policies:</w:t>
      </w:r>
    </w:p>
    <w:p w:rsidR="008A31AF" w:rsidRDefault="008A31AF">
      <w:pPr>
        <w:pStyle w:val="BodyText"/>
      </w:pPr>
    </w:p>
    <w:p w:rsidR="008A31AF" w:rsidRPr="00C35EEE" w:rsidRDefault="00C35EEE" w:rsidP="00C35EEE">
      <w:pPr>
        <w:rPr>
          <w:rFonts w:ascii="Arial" w:hAnsi="Arial" w:cs="Arial"/>
          <w:b/>
          <w:u w:val="single"/>
        </w:rPr>
      </w:pPr>
      <w:r w:rsidRPr="00C35EEE">
        <w:rPr>
          <w:rFonts w:ascii="Arial" w:hAnsi="Arial" w:cs="Arial"/>
          <w:b/>
          <w:u w:val="single"/>
        </w:rPr>
        <w:t>Communication Policies</w:t>
      </w:r>
    </w:p>
    <w:p w:rsidR="008A31AF" w:rsidRDefault="008A31AF">
      <w:pPr>
        <w:rPr>
          <w:sz w:val="22"/>
        </w:rPr>
      </w:pPr>
    </w:p>
    <w:p w:rsidR="008A31AF" w:rsidRPr="00C35EEE" w:rsidRDefault="008A31AF" w:rsidP="00FE5F76">
      <w:pPr>
        <w:pStyle w:val="BodyText"/>
        <w:numPr>
          <w:ilvl w:val="0"/>
          <w:numId w:val="39"/>
        </w:numPr>
        <w:tabs>
          <w:tab w:val="left" w:pos="360"/>
        </w:tabs>
        <w:ind w:left="360" w:hanging="360"/>
        <w:rPr>
          <w:rFonts w:ascii="Arial" w:hAnsi="Arial" w:cs="Arial"/>
          <w:sz w:val="22"/>
          <w:szCs w:val="22"/>
        </w:rPr>
      </w:pPr>
      <w:r w:rsidRPr="00C35EEE">
        <w:rPr>
          <w:rFonts w:ascii="Arial" w:hAnsi="Arial" w:cs="Arial"/>
          <w:sz w:val="22"/>
          <w:szCs w:val="22"/>
        </w:rPr>
        <w:t>Operators shall ensure that accurate and timely information about traffic conditions, incidents and traffic related events is provided to the media and other traffic information providers, and to public safety and other agencies.</w:t>
      </w:r>
    </w:p>
    <w:p w:rsidR="008A31AF" w:rsidRPr="00C35EEE" w:rsidRDefault="008A31AF">
      <w:pPr>
        <w:pStyle w:val="BodyText"/>
        <w:rPr>
          <w:rFonts w:ascii="Arial" w:hAnsi="Arial" w:cs="Arial"/>
          <w:sz w:val="22"/>
          <w:szCs w:val="22"/>
        </w:rPr>
      </w:pPr>
    </w:p>
    <w:p w:rsidR="008A31AF" w:rsidRPr="00C35EEE" w:rsidRDefault="008A31AF" w:rsidP="00FE5F76">
      <w:pPr>
        <w:pStyle w:val="BodyText"/>
        <w:numPr>
          <w:ilvl w:val="0"/>
          <w:numId w:val="39"/>
        </w:numPr>
        <w:tabs>
          <w:tab w:val="left" w:pos="360"/>
        </w:tabs>
        <w:ind w:left="360" w:hanging="360"/>
        <w:rPr>
          <w:rFonts w:ascii="Arial" w:hAnsi="Arial" w:cs="Arial"/>
          <w:sz w:val="22"/>
          <w:szCs w:val="22"/>
        </w:rPr>
      </w:pPr>
      <w:r w:rsidRPr="00C35EEE">
        <w:rPr>
          <w:rFonts w:ascii="Arial" w:hAnsi="Arial" w:cs="Arial"/>
          <w:sz w:val="22"/>
          <w:szCs w:val="22"/>
        </w:rPr>
        <w:t>Images from the CCTV cameras shall be continuously monitored by operators to ensure that the images received by public safety agencies and the media are clear, useful and appropriate.</w:t>
      </w:r>
    </w:p>
    <w:p w:rsidR="008A31AF" w:rsidRPr="00C35EEE" w:rsidRDefault="008A31AF">
      <w:pPr>
        <w:pStyle w:val="BodyText"/>
        <w:rPr>
          <w:rFonts w:ascii="Arial" w:hAnsi="Arial" w:cs="Arial"/>
          <w:sz w:val="22"/>
          <w:szCs w:val="22"/>
        </w:rPr>
      </w:pPr>
    </w:p>
    <w:p w:rsidR="008A31AF" w:rsidRPr="00C35EEE" w:rsidRDefault="008A31AF" w:rsidP="00FE5F76">
      <w:pPr>
        <w:pStyle w:val="BodyText"/>
        <w:numPr>
          <w:ilvl w:val="0"/>
          <w:numId w:val="39"/>
        </w:numPr>
        <w:tabs>
          <w:tab w:val="left" w:pos="360"/>
        </w:tabs>
        <w:ind w:left="360" w:hanging="360"/>
        <w:rPr>
          <w:rFonts w:ascii="Arial" w:hAnsi="Arial" w:cs="Arial"/>
          <w:sz w:val="22"/>
          <w:szCs w:val="22"/>
        </w:rPr>
      </w:pPr>
      <w:r w:rsidRPr="00C35EEE">
        <w:rPr>
          <w:rFonts w:ascii="Arial" w:hAnsi="Arial" w:cs="Arial"/>
          <w:sz w:val="22"/>
          <w:szCs w:val="22"/>
        </w:rPr>
        <w:t>The information provided to the media and traffic information providers, including images from CCTV cameras, shall be traffic related only.</w:t>
      </w:r>
    </w:p>
    <w:p w:rsidR="008A31AF" w:rsidRPr="00C35EEE" w:rsidRDefault="008A31AF">
      <w:pPr>
        <w:pStyle w:val="BodyText"/>
        <w:rPr>
          <w:rFonts w:ascii="Arial" w:hAnsi="Arial" w:cs="Arial"/>
          <w:sz w:val="22"/>
          <w:szCs w:val="22"/>
        </w:rPr>
      </w:pPr>
    </w:p>
    <w:p w:rsidR="008A31AF" w:rsidRPr="00C35EEE" w:rsidRDefault="008A31AF" w:rsidP="00FE5F76">
      <w:pPr>
        <w:pStyle w:val="BodyText"/>
        <w:numPr>
          <w:ilvl w:val="0"/>
          <w:numId w:val="39"/>
        </w:numPr>
        <w:tabs>
          <w:tab w:val="left" w:pos="360"/>
        </w:tabs>
        <w:ind w:left="360" w:hanging="360"/>
        <w:rPr>
          <w:rFonts w:ascii="Arial" w:hAnsi="Arial" w:cs="Arial"/>
          <w:sz w:val="22"/>
          <w:szCs w:val="22"/>
        </w:rPr>
      </w:pPr>
      <w:r w:rsidRPr="00C35EEE">
        <w:rPr>
          <w:rFonts w:ascii="Arial" w:hAnsi="Arial" w:cs="Arial"/>
          <w:sz w:val="22"/>
          <w:szCs w:val="22"/>
        </w:rPr>
        <w:t>Information regarding fatalities or the status of injured individuals shall never be provided to the media or other traffic information providers.</w:t>
      </w:r>
    </w:p>
    <w:p w:rsidR="008A31AF" w:rsidRPr="00C35EEE" w:rsidRDefault="008A31AF">
      <w:pPr>
        <w:pStyle w:val="BodyText"/>
        <w:rPr>
          <w:rFonts w:ascii="Arial" w:hAnsi="Arial" w:cs="Arial"/>
          <w:sz w:val="22"/>
          <w:szCs w:val="22"/>
        </w:rPr>
      </w:pPr>
    </w:p>
    <w:p w:rsidR="008A31AF" w:rsidRPr="00C35EEE" w:rsidRDefault="008A31AF" w:rsidP="00FE5F76">
      <w:pPr>
        <w:pStyle w:val="BodyText"/>
        <w:numPr>
          <w:ilvl w:val="0"/>
          <w:numId w:val="39"/>
        </w:numPr>
        <w:tabs>
          <w:tab w:val="left" w:pos="360"/>
        </w:tabs>
        <w:ind w:left="360" w:hanging="360"/>
        <w:rPr>
          <w:rFonts w:ascii="Arial" w:hAnsi="Arial" w:cs="Arial"/>
          <w:sz w:val="22"/>
          <w:szCs w:val="22"/>
        </w:rPr>
      </w:pPr>
      <w:r w:rsidRPr="00C35EEE">
        <w:rPr>
          <w:rFonts w:ascii="Arial" w:hAnsi="Arial" w:cs="Arial"/>
          <w:sz w:val="22"/>
          <w:szCs w:val="22"/>
        </w:rPr>
        <w:t>Images showing fatalities, injured individuals or other details that could violate individual privacy shall not be released to the media or to any other traffic information providers.</w:t>
      </w:r>
    </w:p>
    <w:p w:rsidR="00E868F1" w:rsidRPr="00C35EEE" w:rsidRDefault="00E868F1" w:rsidP="00E868F1">
      <w:pPr>
        <w:pStyle w:val="ListParagraph"/>
      </w:pPr>
    </w:p>
    <w:p w:rsidR="00E868F1" w:rsidRPr="00C35EEE" w:rsidRDefault="00E868F1" w:rsidP="00FE5F76">
      <w:pPr>
        <w:pStyle w:val="BodyText"/>
        <w:numPr>
          <w:ilvl w:val="0"/>
          <w:numId w:val="39"/>
        </w:numPr>
        <w:tabs>
          <w:tab w:val="left" w:pos="360"/>
        </w:tabs>
        <w:ind w:left="360" w:hanging="360"/>
        <w:rPr>
          <w:rFonts w:ascii="Arial" w:hAnsi="Arial" w:cs="Arial"/>
          <w:sz w:val="22"/>
          <w:szCs w:val="22"/>
        </w:rPr>
      </w:pPr>
      <w:r w:rsidRPr="00C35EEE">
        <w:rPr>
          <w:rFonts w:ascii="Arial" w:hAnsi="Arial" w:cs="Arial"/>
          <w:sz w:val="22"/>
          <w:szCs w:val="22"/>
        </w:rPr>
        <w:t xml:space="preserve">All requests for copies of videos or open records will go through </w:t>
      </w:r>
      <w:r w:rsidR="00C35EEE" w:rsidRPr="00C35EEE">
        <w:rPr>
          <w:rFonts w:ascii="Arial" w:hAnsi="Arial" w:cs="Arial"/>
          <w:sz w:val="22"/>
          <w:szCs w:val="22"/>
        </w:rPr>
        <w:t xml:space="preserve">the control room and will be fulfilled by the Video Archive </w:t>
      </w:r>
      <w:r w:rsidRPr="00C35EEE">
        <w:rPr>
          <w:rFonts w:ascii="Arial" w:hAnsi="Arial" w:cs="Arial"/>
          <w:sz w:val="22"/>
          <w:szCs w:val="22"/>
        </w:rPr>
        <w:t>Administrator.  Videos will not be shown or given out without prior authorization.</w:t>
      </w:r>
    </w:p>
    <w:p w:rsidR="00C35EEE" w:rsidRPr="00C35EEE" w:rsidRDefault="00C35EEE" w:rsidP="00C35EEE">
      <w:pPr>
        <w:pStyle w:val="ListParagraph"/>
      </w:pPr>
    </w:p>
    <w:p w:rsidR="00C35EEE" w:rsidRPr="00C35EEE" w:rsidRDefault="00C35EEE" w:rsidP="00C35EEE">
      <w:pPr>
        <w:pStyle w:val="BodyText"/>
        <w:ind w:left="720"/>
        <w:rPr>
          <w:rFonts w:ascii="Arial" w:hAnsi="Arial" w:cs="Arial"/>
          <w:i/>
          <w:sz w:val="22"/>
          <w:szCs w:val="22"/>
        </w:rPr>
      </w:pPr>
      <w:r w:rsidRPr="00C35EEE">
        <w:rPr>
          <w:rFonts w:ascii="Arial" w:hAnsi="Arial" w:cs="Arial"/>
          <w:i/>
          <w:sz w:val="22"/>
          <w:szCs w:val="22"/>
        </w:rPr>
        <w:t>NOTE: Occasionally, law enforcement agencies may request to come to the STOC to view video of an incident. Any requests of this nature require control room supervisor approval.</w:t>
      </w:r>
    </w:p>
    <w:p w:rsidR="008A31AF" w:rsidRPr="003F4661" w:rsidRDefault="008A31AF">
      <w:pPr>
        <w:pStyle w:val="BodyText"/>
        <w:rPr>
          <w:rFonts w:ascii="Arial" w:hAnsi="Arial" w:cs="Arial"/>
        </w:rPr>
      </w:pPr>
    </w:p>
    <w:p w:rsidR="008A31AF" w:rsidRPr="003F4661" w:rsidRDefault="00C35EEE">
      <w:pPr>
        <w:rPr>
          <w:rFonts w:ascii="Arial" w:hAnsi="Arial" w:cs="Arial"/>
          <w:b/>
          <w:u w:val="single"/>
        </w:rPr>
      </w:pPr>
      <w:r>
        <w:rPr>
          <w:rFonts w:ascii="Arial" w:hAnsi="Arial" w:cs="Arial"/>
          <w:b/>
          <w:u w:val="single"/>
        </w:rPr>
        <w:t>Media</w:t>
      </w:r>
    </w:p>
    <w:p w:rsidR="003F4661" w:rsidRPr="00C35EEE" w:rsidRDefault="003F4661">
      <w:pPr>
        <w:rPr>
          <w:sz w:val="22"/>
          <w:szCs w:val="22"/>
          <w:u w:val="single"/>
        </w:rPr>
      </w:pPr>
    </w:p>
    <w:p w:rsidR="008A31AF" w:rsidRPr="00C35EEE" w:rsidRDefault="008A31AF">
      <w:pPr>
        <w:rPr>
          <w:rFonts w:ascii="Arial" w:hAnsi="Arial" w:cs="Arial"/>
          <w:sz w:val="22"/>
          <w:szCs w:val="22"/>
        </w:rPr>
      </w:pPr>
      <w:r w:rsidRPr="00C35EEE">
        <w:rPr>
          <w:rFonts w:ascii="Arial" w:hAnsi="Arial" w:cs="Arial"/>
          <w:sz w:val="22"/>
          <w:szCs w:val="22"/>
        </w:rPr>
        <w:t xml:space="preserve">Information provided to </w:t>
      </w:r>
      <w:r w:rsidR="003F4661" w:rsidRPr="00C35EEE">
        <w:rPr>
          <w:rFonts w:ascii="Arial" w:hAnsi="Arial" w:cs="Arial"/>
          <w:sz w:val="22"/>
          <w:szCs w:val="22"/>
        </w:rPr>
        <w:t>the motoring public</w:t>
      </w:r>
      <w:r w:rsidRPr="00C35EEE">
        <w:rPr>
          <w:rFonts w:ascii="Arial" w:hAnsi="Arial" w:cs="Arial"/>
          <w:sz w:val="22"/>
          <w:szCs w:val="22"/>
        </w:rPr>
        <w:t xml:space="preserve"> through the news media and other traffic information providers, allows them to better plan their travel, avoiding incidents and congestion, thereby reducing travel times and increasing safety.  Information regarding incidents and construction that have lanes blocked or are causing delays should be communicated to the News Media.</w:t>
      </w:r>
    </w:p>
    <w:p w:rsidR="008A31AF" w:rsidRPr="00C35EEE" w:rsidRDefault="008A31AF">
      <w:pPr>
        <w:rPr>
          <w:rFonts w:ascii="Arial" w:hAnsi="Arial" w:cs="Arial"/>
          <w:sz w:val="22"/>
          <w:szCs w:val="22"/>
        </w:rPr>
      </w:pPr>
    </w:p>
    <w:p w:rsidR="008A31AF" w:rsidRPr="00C35EEE" w:rsidRDefault="008A31AF">
      <w:pPr>
        <w:rPr>
          <w:rFonts w:ascii="Arial" w:hAnsi="Arial" w:cs="Arial"/>
          <w:sz w:val="22"/>
          <w:szCs w:val="22"/>
        </w:rPr>
      </w:pPr>
      <w:r w:rsidRPr="00C35EEE">
        <w:rPr>
          <w:rFonts w:ascii="Arial" w:hAnsi="Arial" w:cs="Arial"/>
          <w:sz w:val="22"/>
          <w:szCs w:val="22"/>
        </w:rPr>
        <w:t>Media contact information is located in the flip charts located next to each Control Room Console.</w:t>
      </w:r>
    </w:p>
    <w:p w:rsidR="008A31AF" w:rsidRDefault="008A31AF">
      <w:pPr>
        <w:pStyle w:val="BodyText"/>
        <w:rPr>
          <w:rFonts w:ascii="Arial" w:hAnsi="Arial" w:cs="Arial"/>
          <w:b/>
        </w:rPr>
      </w:pPr>
    </w:p>
    <w:p w:rsidR="00E868F1" w:rsidRDefault="00E868F1">
      <w:pPr>
        <w:pStyle w:val="BodyText"/>
        <w:rPr>
          <w:rFonts w:ascii="Arial" w:hAnsi="Arial" w:cs="Arial"/>
          <w:b/>
        </w:rPr>
      </w:pPr>
    </w:p>
    <w:p w:rsidR="00E868F1" w:rsidRPr="00E868F1" w:rsidRDefault="00E868F1">
      <w:pPr>
        <w:pStyle w:val="BodyText"/>
        <w:rPr>
          <w:rFonts w:ascii="Arial" w:hAnsi="Arial" w:cs="Arial"/>
          <w:b/>
        </w:rPr>
      </w:pPr>
    </w:p>
    <w:p w:rsidR="008A31AF" w:rsidRPr="00CF2A35" w:rsidRDefault="008A31AF" w:rsidP="00CF2A35">
      <w:pPr>
        <w:pStyle w:val="BodyText"/>
        <w:rPr>
          <w:rFonts w:ascii="Arial" w:hAnsi="Arial" w:cs="Arial"/>
          <w:b/>
          <w:u w:val="single"/>
        </w:rPr>
      </w:pPr>
      <w:r w:rsidRPr="00CF2A35">
        <w:rPr>
          <w:rFonts w:ascii="Arial" w:hAnsi="Arial" w:cs="Arial"/>
          <w:b/>
          <w:u w:val="single"/>
        </w:rPr>
        <w:t>News Media and Incidents</w:t>
      </w:r>
    </w:p>
    <w:p w:rsidR="00E868F1" w:rsidRPr="00CF2A35" w:rsidRDefault="00E868F1" w:rsidP="00E868F1">
      <w:pPr>
        <w:pStyle w:val="BodyText"/>
        <w:rPr>
          <w:rFonts w:ascii="Arial" w:hAnsi="Arial" w:cs="Arial"/>
          <w:sz w:val="22"/>
          <w:szCs w:val="22"/>
        </w:rPr>
      </w:pPr>
    </w:p>
    <w:p w:rsidR="008A31AF" w:rsidRPr="00CF2A35" w:rsidRDefault="008A31AF">
      <w:pPr>
        <w:pStyle w:val="BodyText"/>
        <w:rPr>
          <w:rFonts w:ascii="Arial" w:hAnsi="Arial" w:cs="Arial"/>
          <w:sz w:val="22"/>
          <w:szCs w:val="22"/>
        </w:rPr>
      </w:pPr>
      <w:r w:rsidRPr="00CF2A35">
        <w:rPr>
          <w:rFonts w:ascii="Arial" w:hAnsi="Arial" w:cs="Arial"/>
          <w:sz w:val="22"/>
          <w:szCs w:val="22"/>
        </w:rPr>
        <w:t xml:space="preserve">The news media should be contacted during their hours of operation for any incident category </w:t>
      </w:r>
      <w:r w:rsidR="00E868F1" w:rsidRPr="00CF2A35">
        <w:rPr>
          <w:rFonts w:ascii="Arial" w:hAnsi="Arial" w:cs="Arial"/>
          <w:sz w:val="22"/>
          <w:szCs w:val="22"/>
        </w:rPr>
        <w:t>3</w:t>
      </w:r>
      <w:r w:rsidRPr="00CF2A35">
        <w:rPr>
          <w:rFonts w:ascii="Arial" w:hAnsi="Arial" w:cs="Arial"/>
          <w:sz w:val="22"/>
          <w:szCs w:val="22"/>
        </w:rPr>
        <w:t xml:space="preserve"> or above (See the </w:t>
      </w:r>
      <w:r w:rsidR="00EC0037" w:rsidRPr="00CF2A35">
        <w:rPr>
          <w:rFonts w:ascii="Arial" w:hAnsi="Arial" w:cs="Arial"/>
          <w:sz w:val="22"/>
          <w:szCs w:val="22"/>
        </w:rPr>
        <w:t>Event Management System (E</w:t>
      </w:r>
      <w:r w:rsidRPr="00CF2A35">
        <w:rPr>
          <w:rFonts w:ascii="Arial" w:hAnsi="Arial" w:cs="Arial"/>
          <w:sz w:val="22"/>
          <w:szCs w:val="22"/>
        </w:rPr>
        <w:t xml:space="preserve">MS) procedures for incident </w:t>
      </w:r>
      <w:r w:rsidR="00C35EEE" w:rsidRPr="00CF2A35">
        <w:rPr>
          <w:rFonts w:ascii="Arial" w:hAnsi="Arial" w:cs="Arial"/>
          <w:sz w:val="22"/>
          <w:szCs w:val="22"/>
        </w:rPr>
        <w:t>hierarchy</w:t>
      </w:r>
      <w:r w:rsidRPr="00CF2A35">
        <w:rPr>
          <w:rFonts w:ascii="Arial" w:hAnsi="Arial" w:cs="Arial"/>
          <w:sz w:val="22"/>
          <w:szCs w:val="22"/>
        </w:rPr>
        <w:t xml:space="preserve"> information).  Listed below are guidelines regarding communicating with the News Media regarding an incident:</w:t>
      </w:r>
    </w:p>
    <w:p w:rsidR="008A31AF" w:rsidRPr="003F4661" w:rsidRDefault="008A31AF">
      <w:pPr>
        <w:rPr>
          <w:rFonts w:ascii="Arial" w:hAnsi="Arial" w:cs="Arial"/>
          <w:sz w:val="22"/>
        </w:rPr>
      </w:pPr>
    </w:p>
    <w:p w:rsidR="008A31AF" w:rsidRPr="003F4661" w:rsidRDefault="008A31AF" w:rsidP="00C35EEE">
      <w:pPr>
        <w:pStyle w:val="BodyText"/>
        <w:numPr>
          <w:ilvl w:val="0"/>
          <w:numId w:val="185"/>
        </w:numPr>
        <w:rPr>
          <w:rFonts w:ascii="Arial" w:hAnsi="Arial" w:cs="Arial"/>
        </w:rPr>
      </w:pPr>
      <w:r w:rsidRPr="003F4661">
        <w:rPr>
          <w:rFonts w:ascii="Arial" w:hAnsi="Arial" w:cs="Arial"/>
        </w:rPr>
        <w:t>Types of information that can be released:</w:t>
      </w:r>
    </w:p>
    <w:p w:rsidR="008A31AF" w:rsidRPr="003F4661" w:rsidRDefault="008A31AF">
      <w:pPr>
        <w:pStyle w:val="BodyText"/>
        <w:rPr>
          <w:rFonts w:ascii="Arial" w:hAnsi="Arial" w:cs="Arial"/>
        </w:rPr>
      </w:pPr>
    </w:p>
    <w:p w:rsidR="008A31AF" w:rsidRPr="00CF2A35" w:rsidRDefault="008A31AF" w:rsidP="00C35EEE">
      <w:pPr>
        <w:pStyle w:val="BodyText"/>
        <w:numPr>
          <w:ilvl w:val="0"/>
          <w:numId w:val="69"/>
        </w:numPr>
        <w:ind w:left="1440" w:hanging="720"/>
        <w:rPr>
          <w:rFonts w:ascii="Arial" w:hAnsi="Arial" w:cs="Arial"/>
          <w:sz w:val="22"/>
          <w:szCs w:val="22"/>
        </w:rPr>
      </w:pPr>
      <w:r w:rsidRPr="00CF2A35">
        <w:rPr>
          <w:rFonts w:ascii="Arial" w:hAnsi="Arial" w:cs="Arial"/>
          <w:sz w:val="22"/>
          <w:szCs w:val="22"/>
        </w:rPr>
        <w:t>Information about incidents, both major and minor, including the time of occurrence, type of incident, and number of vehicles involved</w:t>
      </w:r>
    </w:p>
    <w:p w:rsidR="008A31AF" w:rsidRPr="00CF2A35" w:rsidRDefault="008A31AF" w:rsidP="002A314C">
      <w:pPr>
        <w:pStyle w:val="BodyText"/>
        <w:numPr>
          <w:ilvl w:val="0"/>
          <w:numId w:val="69"/>
        </w:numPr>
        <w:tabs>
          <w:tab w:val="left" w:pos="1440"/>
        </w:tabs>
        <w:ind w:left="1440" w:hanging="720"/>
        <w:rPr>
          <w:rFonts w:ascii="Arial" w:hAnsi="Arial" w:cs="Arial"/>
          <w:sz w:val="22"/>
          <w:szCs w:val="22"/>
        </w:rPr>
      </w:pPr>
      <w:r w:rsidRPr="00CF2A35">
        <w:rPr>
          <w:rFonts w:ascii="Arial" w:hAnsi="Arial" w:cs="Arial"/>
          <w:sz w:val="22"/>
          <w:szCs w:val="22"/>
        </w:rPr>
        <w:t>Information about the traffic impacts of incidents including the number and location of blocked lanes, and how far the backup extends</w:t>
      </w:r>
    </w:p>
    <w:p w:rsidR="008A31AF" w:rsidRPr="00CF2A35" w:rsidRDefault="008A31AF" w:rsidP="002A314C">
      <w:pPr>
        <w:pStyle w:val="BodyText"/>
        <w:numPr>
          <w:ilvl w:val="0"/>
          <w:numId w:val="69"/>
        </w:numPr>
        <w:tabs>
          <w:tab w:val="left" w:pos="1440"/>
        </w:tabs>
        <w:ind w:left="1440" w:hanging="720"/>
        <w:rPr>
          <w:rFonts w:ascii="Arial" w:hAnsi="Arial" w:cs="Arial"/>
          <w:sz w:val="22"/>
          <w:szCs w:val="22"/>
        </w:rPr>
      </w:pPr>
      <w:r w:rsidRPr="00CF2A35">
        <w:rPr>
          <w:rFonts w:ascii="Arial" w:hAnsi="Arial" w:cs="Arial"/>
          <w:sz w:val="22"/>
          <w:szCs w:val="22"/>
        </w:rPr>
        <w:t>Information about traffic conditions including closures, detours, and restrictions</w:t>
      </w:r>
    </w:p>
    <w:p w:rsidR="008A31AF" w:rsidRPr="00CF2A35" w:rsidRDefault="008A31AF" w:rsidP="002A314C">
      <w:pPr>
        <w:pStyle w:val="BodyText"/>
        <w:numPr>
          <w:ilvl w:val="0"/>
          <w:numId w:val="69"/>
        </w:numPr>
        <w:tabs>
          <w:tab w:val="left" w:pos="1440"/>
        </w:tabs>
        <w:ind w:left="1440" w:hanging="720"/>
        <w:rPr>
          <w:rFonts w:ascii="Arial" w:hAnsi="Arial" w:cs="Arial"/>
          <w:sz w:val="22"/>
          <w:szCs w:val="22"/>
        </w:rPr>
      </w:pPr>
      <w:r w:rsidRPr="00CF2A35">
        <w:rPr>
          <w:rFonts w:ascii="Arial" w:hAnsi="Arial" w:cs="Arial"/>
          <w:sz w:val="22"/>
          <w:szCs w:val="22"/>
        </w:rPr>
        <w:t>Appropriate images of incidents or other events that affect traffic conditions</w:t>
      </w:r>
    </w:p>
    <w:p w:rsidR="008A31AF" w:rsidRPr="003F4661" w:rsidRDefault="008A31AF">
      <w:pPr>
        <w:ind w:left="720"/>
        <w:rPr>
          <w:rFonts w:ascii="Arial" w:hAnsi="Arial" w:cs="Arial"/>
          <w:sz w:val="22"/>
        </w:rPr>
      </w:pPr>
    </w:p>
    <w:p w:rsidR="008A31AF" w:rsidRPr="003F4661" w:rsidRDefault="008A31AF" w:rsidP="00C35EEE">
      <w:pPr>
        <w:pStyle w:val="BodyText"/>
        <w:numPr>
          <w:ilvl w:val="0"/>
          <w:numId w:val="185"/>
        </w:numPr>
        <w:rPr>
          <w:rFonts w:ascii="Arial" w:hAnsi="Arial" w:cs="Arial"/>
        </w:rPr>
      </w:pPr>
      <w:r w:rsidRPr="003F4661">
        <w:rPr>
          <w:rFonts w:ascii="Arial" w:hAnsi="Arial" w:cs="Arial"/>
        </w:rPr>
        <w:t>Types of information that should not be released:</w:t>
      </w:r>
    </w:p>
    <w:p w:rsidR="008A31AF" w:rsidRPr="003F4661" w:rsidRDefault="008A31AF">
      <w:pPr>
        <w:pStyle w:val="BodyText"/>
        <w:rPr>
          <w:rFonts w:ascii="Arial" w:hAnsi="Arial" w:cs="Arial"/>
        </w:rPr>
      </w:pPr>
    </w:p>
    <w:p w:rsidR="008A31AF" w:rsidRPr="00CF2A35" w:rsidRDefault="008A31AF" w:rsidP="00C35EEE">
      <w:pPr>
        <w:pStyle w:val="BodyText"/>
        <w:numPr>
          <w:ilvl w:val="0"/>
          <w:numId w:val="29"/>
        </w:numPr>
        <w:ind w:left="1440" w:hanging="720"/>
        <w:rPr>
          <w:rFonts w:ascii="Arial" w:hAnsi="Arial" w:cs="Arial"/>
          <w:sz w:val="22"/>
          <w:szCs w:val="22"/>
        </w:rPr>
      </w:pPr>
      <w:r w:rsidRPr="00CF2A35">
        <w:rPr>
          <w:rFonts w:ascii="Arial" w:hAnsi="Arial" w:cs="Arial"/>
          <w:sz w:val="22"/>
          <w:szCs w:val="22"/>
        </w:rPr>
        <w:t>Estimations on time of incident clearance</w:t>
      </w:r>
    </w:p>
    <w:p w:rsidR="008A31AF" w:rsidRPr="00CF2A35" w:rsidRDefault="008A31AF" w:rsidP="0055753E">
      <w:pPr>
        <w:pStyle w:val="BodyText"/>
        <w:numPr>
          <w:ilvl w:val="0"/>
          <w:numId w:val="29"/>
        </w:numPr>
        <w:tabs>
          <w:tab w:val="left" w:pos="1440"/>
        </w:tabs>
        <w:ind w:left="1440" w:hanging="720"/>
        <w:rPr>
          <w:rFonts w:ascii="Arial" w:hAnsi="Arial" w:cs="Arial"/>
          <w:sz w:val="22"/>
          <w:szCs w:val="22"/>
        </w:rPr>
      </w:pPr>
      <w:r w:rsidRPr="00CF2A35">
        <w:rPr>
          <w:rFonts w:ascii="Arial" w:hAnsi="Arial" w:cs="Arial"/>
          <w:sz w:val="22"/>
          <w:szCs w:val="22"/>
        </w:rPr>
        <w:t>Speculation about the cause of an incident</w:t>
      </w:r>
    </w:p>
    <w:p w:rsidR="008A31AF" w:rsidRPr="00CF2A35" w:rsidRDefault="008A31AF" w:rsidP="0055753E">
      <w:pPr>
        <w:pStyle w:val="BodyText"/>
        <w:numPr>
          <w:ilvl w:val="0"/>
          <w:numId w:val="29"/>
        </w:numPr>
        <w:tabs>
          <w:tab w:val="left" w:pos="1440"/>
        </w:tabs>
        <w:ind w:left="1440" w:hanging="720"/>
        <w:rPr>
          <w:rFonts w:ascii="Arial" w:hAnsi="Arial" w:cs="Arial"/>
          <w:sz w:val="22"/>
          <w:szCs w:val="22"/>
        </w:rPr>
      </w:pPr>
      <w:r w:rsidRPr="00CF2A35">
        <w:rPr>
          <w:rFonts w:ascii="Arial" w:hAnsi="Arial" w:cs="Arial"/>
          <w:sz w:val="22"/>
          <w:szCs w:val="22"/>
        </w:rPr>
        <w:t>Specific information about injuries or fatalities</w:t>
      </w:r>
    </w:p>
    <w:p w:rsidR="008A31AF" w:rsidRPr="00CF2A35" w:rsidRDefault="008A31AF" w:rsidP="0055753E">
      <w:pPr>
        <w:pStyle w:val="BodyText"/>
        <w:numPr>
          <w:ilvl w:val="0"/>
          <w:numId w:val="29"/>
        </w:numPr>
        <w:tabs>
          <w:tab w:val="left" w:pos="1440"/>
        </w:tabs>
        <w:ind w:left="1440" w:hanging="720"/>
        <w:rPr>
          <w:rFonts w:ascii="Arial" w:hAnsi="Arial" w:cs="Arial"/>
          <w:sz w:val="22"/>
          <w:szCs w:val="22"/>
        </w:rPr>
      </w:pPr>
      <w:r w:rsidRPr="00CF2A35">
        <w:rPr>
          <w:rFonts w:ascii="Arial" w:hAnsi="Arial" w:cs="Arial"/>
          <w:sz w:val="22"/>
          <w:szCs w:val="22"/>
        </w:rPr>
        <w:t>Images showing injured individuals or fatalities</w:t>
      </w:r>
    </w:p>
    <w:p w:rsidR="008A31AF" w:rsidRPr="00CF2A35" w:rsidRDefault="008A31AF" w:rsidP="0055753E">
      <w:pPr>
        <w:pStyle w:val="BodyText"/>
        <w:numPr>
          <w:ilvl w:val="0"/>
          <w:numId w:val="29"/>
        </w:numPr>
        <w:tabs>
          <w:tab w:val="left" w:pos="1440"/>
        </w:tabs>
        <w:ind w:left="1440" w:hanging="720"/>
        <w:rPr>
          <w:rFonts w:ascii="Arial" w:hAnsi="Arial" w:cs="Arial"/>
          <w:sz w:val="22"/>
          <w:szCs w:val="22"/>
        </w:rPr>
      </w:pPr>
      <w:r w:rsidRPr="00CF2A35">
        <w:rPr>
          <w:rFonts w:ascii="Arial" w:hAnsi="Arial" w:cs="Arial"/>
          <w:sz w:val="22"/>
          <w:szCs w:val="22"/>
        </w:rPr>
        <w:t>Information on events that are not traffic related such as law enforcement activities</w:t>
      </w:r>
    </w:p>
    <w:p w:rsidR="008A31AF" w:rsidRPr="00CF2A35" w:rsidRDefault="008A31AF" w:rsidP="0055753E">
      <w:pPr>
        <w:pStyle w:val="BodyText"/>
        <w:numPr>
          <w:ilvl w:val="0"/>
          <w:numId w:val="29"/>
        </w:numPr>
        <w:tabs>
          <w:tab w:val="left" w:pos="1440"/>
        </w:tabs>
        <w:ind w:left="1440" w:hanging="720"/>
        <w:rPr>
          <w:rFonts w:ascii="Arial" w:hAnsi="Arial" w:cs="Arial"/>
          <w:sz w:val="22"/>
          <w:szCs w:val="22"/>
        </w:rPr>
      </w:pPr>
      <w:r w:rsidRPr="00CF2A35">
        <w:rPr>
          <w:rFonts w:ascii="Arial" w:hAnsi="Arial" w:cs="Arial"/>
          <w:sz w:val="22"/>
          <w:szCs w:val="22"/>
        </w:rPr>
        <w:t>Images showing events or activities that are not traffic related</w:t>
      </w:r>
    </w:p>
    <w:p w:rsidR="008A31AF" w:rsidRPr="003F4661" w:rsidRDefault="008A31AF">
      <w:pPr>
        <w:pStyle w:val="BodyText"/>
        <w:rPr>
          <w:rFonts w:ascii="Arial" w:hAnsi="Arial" w:cs="Arial"/>
        </w:rPr>
      </w:pPr>
    </w:p>
    <w:p w:rsidR="008A31AF" w:rsidRPr="003F4661" w:rsidRDefault="008A31AF" w:rsidP="00C35EEE">
      <w:pPr>
        <w:pStyle w:val="BodyText"/>
        <w:numPr>
          <w:ilvl w:val="0"/>
          <w:numId w:val="185"/>
        </w:numPr>
        <w:tabs>
          <w:tab w:val="left" w:pos="360"/>
        </w:tabs>
        <w:rPr>
          <w:rFonts w:ascii="Arial" w:hAnsi="Arial" w:cs="Arial"/>
        </w:rPr>
      </w:pPr>
      <w:r w:rsidRPr="003F4661">
        <w:rPr>
          <w:rFonts w:ascii="Arial" w:hAnsi="Arial" w:cs="Arial"/>
        </w:rPr>
        <w:t>Providing CCTV images to the news media and traffic information providers</w:t>
      </w:r>
      <w:r w:rsidR="004F2BE6">
        <w:rPr>
          <w:rFonts w:ascii="Arial" w:hAnsi="Arial" w:cs="Arial"/>
        </w:rPr>
        <w:t>:</w:t>
      </w:r>
    </w:p>
    <w:p w:rsidR="008A31AF" w:rsidRPr="003F4661" w:rsidRDefault="008A31AF">
      <w:pPr>
        <w:ind w:left="720"/>
        <w:rPr>
          <w:rFonts w:ascii="Arial" w:hAnsi="Arial" w:cs="Arial"/>
          <w:b/>
          <w:sz w:val="22"/>
        </w:rPr>
      </w:pPr>
    </w:p>
    <w:p w:rsidR="008A31AF" w:rsidRPr="00C35EEE" w:rsidRDefault="008A31AF" w:rsidP="00C35EEE">
      <w:pPr>
        <w:pStyle w:val="ListParagraph"/>
        <w:numPr>
          <w:ilvl w:val="7"/>
          <w:numId w:val="58"/>
        </w:numPr>
        <w:ind w:left="1440" w:hanging="720"/>
        <w:jc w:val="both"/>
      </w:pPr>
      <w:r w:rsidRPr="00C35EEE">
        <w:t>Operators should inform the media and traffic information providers of incidents by “freezing” video images to the organization.  ‘Freezing’ a video image removes all cameras, other than the one covering the incident, from rotation on the media organization’s or traffic information provider’s monitor.  (Freezing/Unfreezing video images is explained in the Closed Circuit Television (CCTV) Camera section)</w:t>
      </w:r>
    </w:p>
    <w:p w:rsidR="008A31AF" w:rsidRPr="003F4661" w:rsidRDefault="008A31AF">
      <w:pPr>
        <w:ind w:left="720"/>
        <w:jc w:val="both"/>
        <w:rPr>
          <w:rFonts w:ascii="Arial" w:hAnsi="Arial" w:cs="Arial"/>
        </w:rPr>
      </w:pPr>
    </w:p>
    <w:p w:rsidR="008A31AF" w:rsidRPr="00C35EEE" w:rsidRDefault="008A31AF" w:rsidP="00CF2A35">
      <w:pPr>
        <w:pStyle w:val="ListParagraph"/>
        <w:numPr>
          <w:ilvl w:val="7"/>
          <w:numId w:val="58"/>
        </w:numPr>
        <w:tabs>
          <w:tab w:val="clear" w:pos="2880"/>
          <w:tab w:val="left" w:pos="720"/>
        </w:tabs>
        <w:ind w:left="1440" w:hanging="720"/>
        <w:jc w:val="both"/>
      </w:pPr>
      <w:r w:rsidRPr="00C35EEE">
        <w:t>When the incident is cleared and traffic has returned to normal, the camera that was ‘Frozen’ should be put back into rotation.</w:t>
      </w:r>
    </w:p>
    <w:p w:rsidR="008A31AF" w:rsidRPr="003F4661" w:rsidRDefault="008A31AF">
      <w:pPr>
        <w:tabs>
          <w:tab w:val="left" w:pos="1080"/>
        </w:tabs>
        <w:ind w:left="1080" w:hanging="360"/>
        <w:jc w:val="both"/>
        <w:rPr>
          <w:rFonts w:ascii="Arial" w:hAnsi="Arial" w:cs="Arial"/>
        </w:rPr>
      </w:pPr>
    </w:p>
    <w:p w:rsidR="00CF2A35" w:rsidRDefault="008A31AF" w:rsidP="00CF2A35">
      <w:pPr>
        <w:pStyle w:val="ListParagraph"/>
        <w:numPr>
          <w:ilvl w:val="7"/>
          <w:numId w:val="58"/>
        </w:numPr>
        <w:tabs>
          <w:tab w:val="left" w:pos="1440"/>
        </w:tabs>
        <w:ind w:left="1440" w:hanging="720"/>
        <w:jc w:val="both"/>
      </w:pPr>
      <w:r w:rsidRPr="00C35EEE">
        <w:t>Operators should continuously monitor the images that are being sent to the news media, traffic information providers and the public to determine if any of the images are inappropriate as defined previously in guideline 1b of this section.  An example of an image that should not be released would be one showing injured individuals or fatalities. If an operator observes that an inappropriate image is being released there are three possible solutions</w:t>
      </w:r>
      <w:r w:rsidR="00CF2A35">
        <w:t>:</w:t>
      </w:r>
    </w:p>
    <w:p w:rsidR="00CF2A35" w:rsidRDefault="00CF2A35" w:rsidP="00CF2A35">
      <w:pPr>
        <w:pStyle w:val="ListParagraph"/>
      </w:pPr>
    </w:p>
    <w:p w:rsidR="00CF2A35" w:rsidRDefault="008A31AF" w:rsidP="00CF2A35">
      <w:pPr>
        <w:pStyle w:val="ListParagraph"/>
        <w:numPr>
          <w:ilvl w:val="8"/>
          <w:numId w:val="58"/>
        </w:numPr>
        <w:tabs>
          <w:tab w:val="left" w:pos="1710"/>
        </w:tabs>
        <w:ind w:left="1710" w:hanging="630"/>
        <w:jc w:val="both"/>
      </w:pPr>
      <w:r w:rsidRPr="00CF2A35">
        <w:lastRenderedPageBreak/>
        <w:t>If possible, the operator should adjust the camera to eliminate the inappropriate parts of the image.</w:t>
      </w:r>
    </w:p>
    <w:p w:rsidR="00CF2A35" w:rsidRDefault="008A31AF" w:rsidP="00CF2A35">
      <w:pPr>
        <w:pStyle w:val="ListParagraph"/>
        <w:numPr>
          <w:ilvl w:val="8"/>
          <w:numId w:val="58"/>
        </w:numPr>
        <w:tabs>
          <w:tab w:val="left" w:pos="1710"/>
        </w:tabs>
        <w:ind w:left="1710" w:hanging="630"/>
        <w:jc w:val="both"/>
      </w:pPr>
      <w:r w:rsidRPr="00CF2A35">
        <w:t>If it is not possible to adjust the image without losing its effectiveness to the control room and public safety agencies, then the camera providing the inappropriate image should be pulled from rotation on all monitors assigned to the media and other providers of traffic information to the public.</w:t>
      </w:r>
    </w:p>
    <w:p w:rsidR="008A31AF" w:rsidRPr="00CF2A35" w:rsidRDefault="008A31AF" w:rsidP="00CF2A35">
      <w:pPr>
        <w:pStyle w:val="ListParagraph"/>
        <w:numPr>
          <w:ilvl w:val="8"/>
          <w:numId w:val="58"/>
        </w:numPr>
        <w:tabs>
          <w:tab w:val="left" w:pos="1710"/>
        </w:tabs>
        <w:ind w:left="1710" w:hanging="630"/>
        <w:jc w:val="both"/>
      </w:pPr>
      <w:r w:rsidRPr="00CF2A35">
        <w:t>If the Milwaukee County Sheriff’s Department, State Patrol, or another public safety agency informs the operator that an image is inappropriate, the camera providing the image should immediately be pulled from rotation on all monitors assigned to the media and other providers of traffic information to the public.</w:t>
      </w:r>
    </w:p>
    <w:p w:rsidR="008A31AF" w:rsidRPr="003F4661" w:rsidRDefault="008A31AF" w:rsidP="00CF2A35">
      <w:pPr>
        <w:jc w:val="center"/>
        <w:rPr>
          <w:rFonts w:ascii="Arial" w:hAnsi="Arial" w:cs="Arial"/>
        </w:rPr>
      </w:pPr>
    </w:p>
    <w:p w:rsidR="008A31AF" w:rsidRPr="003F4661" w:rsidRDefault="008A31AF">
      <w:pPr>
        <w:jc w:val="both"/>
        <w:rPr>
          <w:rFonts w:ascii="Arial" w:hAnsi="Arial" w:cs="Arial"/>
        </w:rPr>
      </w:pPr>
    </w:p>
    <w:p w:rsidR="008A31AF" w:rsidRPr="00CF2A35" w:rsidRDefault="008A31AF" w:rsidP="00CF2A35">
      <w:pPr>
        <w:rPr>
          <w:rFonts w:ascii="Arial" w:hAnsi="Arial" w:cs="Arial"/>
          <w:b/>
          <w:szCs w:val="24"/>
          <w:u w:val="single"/>
        </w:rPr>
      </w:pPr>
      <w:r w:rsidRPr="00CF2A35">
        <w:rPr>
          <w:rFonts w:ascii="Arial" w:hAnsi="Arial" w:cs="Arial"/>
          <w:b/>
          <w:szCs w:val="24"/>
          <w:u w:val="single"/>
        </w:rPr>
        <w:t>News Media and Lane/Ramp Closures</w:t>
      </w:r>
    </w:p>
    <w:p w:rsidR="00CF2A35" w:rsidRPr="00CF2A35" w:rsidRDefault="00CF2A35" w:rsidP="00CF2A35">
      <w:pPr>
        <w:rPr>
          <w:szCs w:val="24"/>
          <w:u w:val="single"/>
        </w:rPr>
      </w:pPr>
    </w:p>
    <w:p w:rsidR="008A31AF" w:rsidRPr="00CF2A35" w:rsidRDefault="008A31AF" w:rsidP="00CF2A35">
      <w:pPr>
        <w:rPr>
          <w:rFonts w:ascii="Arial" w:hAnsi="Arial" w:cs="Arial"/>
          <w:sz w:val="22"/>
          <w:szCs w:val="22"/>
        </w:rPr>
      </w:pPr>
      <w:r w:rsidRPr="00CF2A35">
        <w:rPr>
          <w:rFonts w:ascii="Arial" w:hAnsi="Arial" w:cs="Arial"/>
          <w:sz w:val="22"/>
          <w:szCs w:val="22"/>
        </w:rPr>
        <w:t xml:space="preserve">All News Media are provided with an updated list of Lane/Ramp Closures (See Lane/Ramp Closure Procedures for more information).  If there are any additions, revisions, or cancellations of a Lane/Ramp Closure that affects current conditions the News Media </w:t>
      </w:r>
      <w:r w:rsidR="00CF2A35" w:rsidRPr="00CF2A35">
        <w:rPr>
          <w:rFonts w:ascii="Arial" w:hAnsi="Arial" w:cs="Arial"/>
          <w:sz w:val="22"/>
          <w:szCs w:val="22"/>
        </w:rPr>
        <w:t>should</w:t>
      </w:r>
      <w:r w:rsidRPr="00CF2A35">
        <w:rPr>
          <w:rFonts w:ascii="Arial" w:hAnsi="Arial" w:cs="Arial"/>
          <w:sz w:val="22"/>
          <w:szCs w:val="22"/>
        </w:rPr>
        <w:t xml:space="preserve"> be contacted.</w:t>
      </w:r>
    </w:p>
    <w:p w:rsidR="00083224" w:rsidRPr="003F4661" w:rsidRDefault="00083224" w:rsidP="00083224">
      <w:pPr>
        <w:rPr>
          <w:rFonts w:ascii="Arial" w:hAnsi="Arial" w:cs="Arial"/>
          <w:szCs w:val="24"/>
        </w:rPr>
      </w:pPr>
    </w:p>
    <w:p w:rsidR="008A31AF" w:rsidRPr="003F4661" w:rsidRDefault="008A31AF">
      <w:pPr>
        <w:jc w:val="both"/>
        <w:rPr>
          <w:rFonts w:ascii="Arial" w:hAnsi="Arial" w:cs="Arial"/>
          <w:b/>
          <w:bCs/>
          <w:sz w:val="28"/>
        </w:rPr>
      </w:pPr>
    </w:p>
    <w:p w:rsidR="008A31AF" w:rsidRPr="003F4661" w:rsidRDefault="008A31AF">
      <w:pPr>
        <w:jc w:val="both"/>
        <w:rPr>
          <w:rFonts w:ascii="Arial" w:hAnsi="Arial" w:cs="Arial"/>
          <w:b/>
          <w:bCs/>
          <w:sz w:val="28"/>
        </w:rPr>
      </w:pPr>
    </w:p>
    <w:p w:rsidR="008A31AF" w:rsidRPr="003F4661" w:rsidRDefault="008A31AF">
      <w:pPr>
        <w:jc w:val="both"/>
        <w:rPr>
          <w:rFonts w:ascii="Arial" w:hAnsi="Arial" w:cs="Arial"/>
          <w:b/>
          <w:bCs/>
          <w:sz w:val="28"/>
        </w:rPr>
      </w:pPr>
    </w:p>
    <w:p w:rsidR="008A31AF" w:rsidRPr="003F4661" w:rsidRDefault="008A31AF">
      <w:pPr>
        <w:jc w:val="both"/>
        <w:rPr>
          <w:rFonts w:ascii="Arial" w:hAnsi="Arial" w:cs="Arial"/>
          <w:b/>
          <w:bCs/>
          <w:sz w:val="28"/>
        </w:rPr>
      </w:pPr>
    </w:p>
    <w:p w:rsidR="008A31AF" w:rsidRPr="003F4661" w:rsidRDefault="008A31AF">
      <w:pPr>
        <w:jc w:val="both"/>
        <w:rPr>
          <w:rFonts w:ascii="Arial" w:hAnsi="Arial" w:cs="Arial"/>
          <w:b/>
          <w:bCs/>
          <w:sz w:val="28"/>
        </w:rPr>
      </w:pPr>
    </w:p>
    <w:p w:rsidR="008A31AF" w:rsidRDefault="008A31AF">
      <w:pPr>
        <w:jc w:val="both"/>
        <w:rPr>
          <w:rFonts w:ascii="Arial" w:hAnsi="Arial" w:cs="Arial"/>
          <w:b/>
          <w:bCs/>
          <w:sz w:val="28"/>
        </w:rPr>
      </w:pPr>
    </w:p>
    <w:p w:rsidR="008A31AF" w:rsidRDefault="008A31AF">
      <w:pPr>
        <w:jc w:val="both"/>
        <w:rPr>
          <w:rFonts w:ascii="Arial" w:hAnsi="Arial" w:cs="Arial"/>
          <w:b/>
          <w:bCs/>
          <w:sz w:val="28"/>
        </w:rPr>
      </w:pPr>
    </w:p>
    <w:p w:rsidR="008A31AF" w:rsidRDefault="008A31AF">
      <w:pPr>
        <w:ind w:left="1096"/>
        <w:jc w:val="both"/>
        <w:rPr>
          <w:rFonts w:ascii="Arial" w:hAnsi="Arial" w:cs="Arial"/>
          <w:b/>
          <w:bCs/>
          <w:sz w:val="28"/>
        </w:rPr>
      </w:pPr>
    </w:p>
    <w:p w:rsidR="008A31AF" w:rsidRDefault="008A31AF">
      <w:pPr>
        <w:ind w:left="1096"/>
        <w:jc w:val="both"/>
        <w:rPr>
          <w:rFonts w:ascii="Arial" w:hAnsi="Arial" w:cs="Arial"/>
          <w:b/>
          <w:bCs/>
          <w:sz w:val="28"/>
        </w:rPr>
      </w:pPr>
    </w:p>
    <w:sectPr w:rsidR="008A31AF" w:rsidSect="00537402">
      <w:headerReference w:type="default" r:id="rId11"/>
      <w:footerReference w:type="default" r:id="rId12"/>
      <w:type w:val="oddPage"/>
      <w:pgSz w:w="12240" w:h="15840" w:code="1"/>
      <w:pgMar w:top="1440" w:right="1440" w:bottom="1152" w:left="1440" w:header="720" w:footer="576"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5EEE" w:rsidRDefault="00C35EEE">
      <w:r>
        <w:separator/>
      </w:r>
    </w:p>
  </w:endnote>
  <w:endnote w:type="continuationSeparator" w:id="0">
    <w:p w:rsidR="00C35EEE" w:rsidRDefault="00C35E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EEE" w:rsidRPr="00C35EEE" w:rsidRDefault="00710D95" w:rsidP="00C35EEE">
    <w:pPr>
      <w:pBdr>
        <w:bottom w:val="single" w:sz="6" w:space="1" w:color="auto"/>
      </w:pBdr>
      <w:tabs>
        <w:tab w:val="center" w:pos="4680"/>
        <w:tab w:val="right" w:pos="9360"/>
      </w:tabs>
      <w:suppressAutoHyphens w:val="0"/>
      <w:rPr>
        <w:rFonts w:asciiTheme="minorHAnsi" w:eastAsiaTheme="minorHAnsi" w:hAnsiTheme="minorHAnsi" w:cstheme="minorBidi"/>
        <w:sz w:val="22"/>
        <w:szCs w:val="22"/>
        <w:lang w:eastAsia="en-US"/>
      </w:rPr>
    </w:pPr>
    <w:r>
      <w:rPr>
        <w:rFonts w:asciiTheme="minorHAnsi" w:eastAsiaTheme="minorHAnsi" w:hAnsiTheme="minorHAnsi" w:cstheme="minorBidi"/>
        <w:noProof/>
        <w:sz w:val="22"/>
        <w:szCs w:val="22"/>
        <w:lang w:eastAsia="zh-TW"/>
      </w:rPr>
      <w:pict>
        <v:shapetype id="_x0000_t202" coordsize="21600,21600" o:spt="202" path="m,l,21600r21600,l21600,xe">
          <v:stroke joinstyle="miter"/>
          <v:path gradientshapeok="t" o:connecttype="rect"/>
        </v:shapetype>
        <v:shape id="_x0000_s101378" type="#_x0000_t202" style="position:absolute;margin-left:389.85pt;margin-top:14.3pt;width:80.4pt;height:22.5pt;z-index:251660288;mso-width-relative:margin;mso-height-relative:margin" fillcolor="#039" strokecolor="#c00">
          <v:textbox style="mso-next-textbox:#_x0000_s101378">
            <w:txbxContent>
              <w:p w:rsidR="00C35EEE" w:rsidRPr="007F7B8F" w:rsidRDefault="00C35EEE" w:rsidP="00C35EEE">
                <w:pPr>
                  <w:jc w:val="center"/>
                  <w:rPr>
                    <w:rFonts w:asciiTheme="minorHAnsi" w:hAnsiTheme="minorHAnsi"/>
                    <w:b/>
                    <w:szCs w:val="24"/>
                  </w:rPr>
                </w:pPr>
                <w:r w:rsidRPr="007F7B8F">
                  <w:rPr>
                    <w:rFonts w:asciiTheme="minorHAnsi" w:hAnsiTheme="minorHAnsi"/>
                    <w:b/>
                    <w:szCs w:val="24"/>
                  </w:rPr>
                  <w:t>Section 4.A</w:t>
                </w:r>
              </w:p>
            </w:txbxContent>
          </v:textbox>
        </v:shape>
      </w:pic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126"/>
      <w:gridCol w:w="3192"/>
    </w:tblGrid>
    <w:tr w:rsidR="00C35EEE" w:rsidRPr="00C35EEE" w:rsidTr="00C35EEE">
      <w:tc>
        <w:tcPr>
          <w:tcW w:w="3258" w:type="dxa"/>
        </w:tcPr>
        <w:p w:rsidR="00C35EEE" w:rsidRPr="00C35EEE" w:rsidRDefault="00C35EEE" w:rsidP="00C35EEE">
          <w:pPr>
            <w:tabs>
              <w:tab w:val="center" w:pos="4680"/>
              <w:tab w:val="right" w:pos="9360"/>
            </w:tabs>
            <w:suppressAutoHyphens w:val="0"/>
            <w:rPr>
              <w:lang w:eastAsia="en-US"/>
            </w:rPr>
          </w:pPr>
          <w:r w:rsidRPr="00C35EEE">
            <w:rPr>
              <w:lang w:eastAsia="en-US"/>
            </w:rPr>
            <w:t>Control Room Operations Manual</w:t>
          </w:r>
        </w:p>
      </w:tc>
      <w:tc>
        <w:tcPr>
          <w:tcW w:w="3126" w:type="dxa"/>
        </w:tcPr>
        <w:p w:rsidR="00C35EEE" w:rsidRPr="00C35EEE" w:rsidRDefault="00C35EEE" w:rsidP="00C35EEE">
          <w:pPr>
            <w:tabs>
              <w:tab w:val="center" w:pos="4680"/>
              <w:tab w:val="right" w:pos="9360"/>
            </w:tabs>
            <w:suppressAutoHyphens w:val="0"/>
            <w:jc w:val="center"/>
            <w:rPr>
              <w:lang w:eastAsia="en-US"/>
            </w:rPr>
          </w:pPr>
          <w:r w:rsidRPr="00C35EEE">
            <w:rPr>
              <w:lang w:eastAsia="en-US"/>
            </w:rPr>
            <w:t>July 2014</w:t>
          </w:r>
        </w:p>
      </w:tc>
      <w:tc>
        <w:tcPr>
          <w:tcW w:w="3192" w:type="dxa"/>
        </w:tcPr>
        <w:p w:rsidR="00C35EEE" w:rsidRPr="00C35EEE" w:rsidRDefault="00C35EEE" w:rsidP="00C35EEE">
          <w:pPr>
            <w:tabs>
              <w:tab w:val="center" w:pos="4680"/>
              <w:tab w:val="right" w:pos="9360"/>
            </w:tabs>
            <w:suppressAutoHyphens w:val="0"/>
            <w:rPr>
              <w:lang w:eastAsia="en-US"/>
            </w:rPr>
          </w:pPr>
        </w:p>
      </w:tc>
    </w:tr>
  </w:tbl>
  <w:p w:rsidR="00C35EEE" w:rsidRPr="00C35EEE" w:rsidRDefault="00C35EEE" w:rsidP="00C35EE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5EEE" w:rsidRDefault="00C35EEE">
      <w:r>
        <w:separator/>
      </w:r>
    </w:p>
  </w:footnote>
  <w:footnote w:type="continuationSeparator" w:id="0">
    <w:p w:rsidR="00C35EEE" w:rsidRDefault="00C35E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EEE" w:rsidRPr="00C35EEE" w:rsidRDefault="00710D95" w:rsidP="00C35EEE">
    <w:pPr>
      <w:suppressAutoHyphens w:val="0"/>
      <w:spacing w:after="200" w:line="276" w:lineRule="auto"/>
      <w:jc w:val="right"/>
      <w:rPr>
        <w:rFonts w:asciiTheme="minorHAnsi" w:eastAsiaTheme="minorHAnsi" w:hAnsiTheme="minorHAnsi" w:cstheme="minorBidi"/>
        <w:sz w:val="48"/>
        <w:szCs w:val="48"/>
        <w:lang w:eastAsia="en-US"/>
      </w:rPr>
    </w:pPr>
    <w:r>
      <w:rPr>
        <w:rFonts w:asciiTheme="minorHAnsi" w:eastAsiaTheme="minorHAnsi" w:hAnsiTheme="minorHAnsi" w:cstheme="minorBidi"/>
        <w:noProof/>
        <w:sz w:val="48"/>
        <w:szCs w:val="48"/>
        <w:lang w:eastAsia="en-US"/>
      </w:rPr>
      <w:pict>
        <v:shapetype id="_x0000_t32" coordsize="21600,21600" o:spt="32" o:oned="t" path="m,l21600,21600e" filled="f">
          <v:path arrowok="t" fillok="f" o:connecttype="none"/>
          <o:lock v:ext="edit" shapetype="t"/>
        </v:shapetype>
        <v:shape id="_x0000_s101380" type="#_x0000_t32" style="position:absolute;left:0;text-align:left;margin-left:75pt;margin-top:28.5pt;width:392.25pt;height:.05pt;flip:x;z-index:251662336" o:connectortype="straight"/>
      </w:pict>
    </w:r>
    <w:r w:rsidR="00C35EEE" w:rsidRPr="00C35EEE">
      <w:rPr>
        <w:rFonts w:asciiTheme="minorHAnsi" w:eastAsiaTheme="minorHAnsi" w:hAnsiTheme="minorHAnsi" w:cstheme="minorBidi"/>
        <w:noProof/>
        <w:sz w:val="22"/>
        <w:szCs w:val="22"/>
        <w:lang w:eastAsia="en-US"/>
      </w:rPr>
      <w:drawing>
        <wp:anchor distT="0" distB="0" distL="114300" distR="114300" simplePos="0" relativeHeight="251663360"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1"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sidR="00C35EEE" w:rsidRPr="00C35EEE">
      <w:rPr>
        <w:rFonts w:asciiTheme="minorHAnsi" w:eastAsiaTheme="minorHAnsi" w:hAnsiTheme="minorHAnsi" w:cstheme="minorBidi"/>
        <w:sz w:val="48"/>
        <w:szCs w:val="48"/>
        <w:lang w:eastAsia="en-US"/>
      </w:rPr>
      <w:t xml:space="preserve"> </w:t>
    </w:r>
    <w:r w:rsidR="00C35EEE">
      <w:rPr>
        <w:rFonts w:asciiTheme="minorHAnsi" w:eastAsiaTheme="minorHAnsi" w:hAnsiTheme="minorHAnsi" w:cstheme="minorBidi"/>
        <w:sz w:val="48"/>
        <w:szCs w:val="48"/>
        <w:lang w:eastAsia="en-US"/>
      </w:rPr>
      <w:t>Media and Communications Requests</w:t>
    </w:r>
  </w:p>
  <w:p w:rsidR="00C35EEE" w:rsidRPr="00C35EEE" w:rsidRDefault="00C35EEE" w:rsidP="00C35EEE">
    <w:pPr>
      <w:tabs>
        <w:tab w:val="center" w:pos="4680"/>
        <w:tab w:val="right" w:pos="9360"/>
      </w:tabs>
      <w:suppressAutoHyphens w:val="0"/>
      <w:rPr>
        <w:rFonts w:asciiTheme="minorHAnsi" w:eastAsiaTheme="minorHAnsi" w:hAnsiTheme="minorHAnsi" w:cstheme="minorBidi"/>
        <w:sz w:val="22"/>
        <w:szCs w:val="22"/>
        <w:lang w:eastAsia="en-US"/>
      </w:rPr>
    </w:pPr>
  </w:p>
  <w:p w:rsidR="00C35EEE" w:rsidRDefault="00C35EEE">
    <w:pPr>
      <w:pStyle w:val="BodyText"/>
      <w:rPr>
        <w:sz w:val="3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360"/>
        </w:tabs>
      </w:pPr>
    </w:lvl>
  </w:abstractNum>
  <w:abstractNum w:abstractNumId="1">
    <w:nsid w:val="00000003"/>
    <w:multiLevelType w:val="singleLevel"/>
    <w:tmpl w:val="00000003"/>
    <w:name w:val="WW8Num3"/>
    <w:lvl w:ilvl="0">
      <w:start w:val="1"/>
      <w:numFmt w:val="lowerLetter"/>
      <w:lvlText w:val="%1."/>
      <w:lvlJc w:val="left"/>
      <w:pPr>
        <w:tabs>
          <w:tab w:val="num" w:pos="1080"/>
        </w:tabs>
      </w:pPr>
    </w:lvl>
  </w:abstractNum>
  <w:abstractNum w:abstractNumId="2">
    <w:nsid w:val="00000004"/>
    <w:multiLevelType w:val="multilevel"/>
    <w:tmpl w:val="00000004"/>
    <w:name w:val="WW8Num4"/>
    <w:lvl w:ilvl="0">
      <w:start w:val="1"/>
      <w:numFmt w:val="decimal"/>
      <w:lvlText w:val="%1."/>
      <w:lvlJc w:val="left"/>
      <w:pPr>
        <w:tabs>
          <w:tab w:val="num" w:pos="360"/>
        </w:tabs>
      </w:pPr>
      <w:rPr>
        <w:u w:val="none"/>
      </w:rPr>
    </w:lvl>
    <w:lvl w:ilvl="1">
      <w:start w:val="1"/>
      <w:numFmt w:val="upperLetter"/>
      <w:lvlText w:val="%2."/>
      <w:lvlJc w:val="left"/>
      <w:pPr>
        <w:tabs>
          <w:tab w:val="num" w:pos="1080"/>
        </w:tabs>
      </w:pPr>
      <w:rPr>
        <w:rFonts w:ascii="Arial" w:hAnsi="Arial"/>
        <w:b/>
        <w:i w:val="0"/>
        <w:sz w:val="28"/>
      </w:rPr>
    </w:lvl>
    <w:lvl w:ilvl="2">
      <w:start w:val="1"/>
      <w:numFmt w:val="upperLetter"/>
      <w:lvlText w:val="%3."/>
      <w:lvlJc w:val="left"/>
      <w:pPr>
        <w:tabs>
          <w:tab w:val="num" w:pos="1980"/>
        </w:tabs>
      </w:pPr>
    </w:lvl>
    <w:lvl w:ilvl="3">
      <w:start w:val="1"/>
      <w:numFmt w:val="decimal"/>
      <w:lvlText w:val="%4."/>
      <w:lvlJc w:val="left"/>
      <w:pPr>
        <w:tabs>
          <w:tab w:val="num" w:pos="2520"/>
        </w:tabs>
      </w:p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3">
    <w:nsid w:val="00000005"/>
    <w:multiLevelType w:val="singleLevel"/>
    <w:tmpl w:val="00000005"/>
    <w:name w:val="WW8Num5"/>
    <w:lvl w:ilvl="0">
      <w:start w:val="1"/>
      <w:numFmt w:val="decimal"/>
      <w:lvlText w:val="%1."/>
      <w:lvlJc w:val="left"/>
      <w:pPr>
        <w:tabs>
          <w:tab w:val="num" w:pos="360"/>
        </w:tabs>
      </w:pPr>
    </w:lvl>
  </w:abstractNum>
  <w:abstractNum w:abstractNumId="4">
    <w:nsid w:val="00000006"/>
    <w:multiLevelType w:val="multilevel"/>
    <w:tmpl w:val="00000006"/>
    <w:name w:val="WW8Num6"/>
    <w:lvl w:ilvl="0">
      <w:start w:val="1"/>
      <w:numFmt w:val="decimal"/>
      <w:lvlText w:val="%1."/>
      <w:lvlJc w:val="left"/>
      <w:pPr>
        <w:tabs>
          <w:tab w:val="num" w:pos="360"/>
        </w:tabs>
      </w:pPr>
    </w:lvl>
    <w:lvl w:ilvl="1">
      <w:start w:val="1"/>
      <w:numFmt w:val="lowerLetter"/>
      <w:lvlText w:val="%2."/>
      <w:lvlJc w:val="left"/>
      <w:pPr>
        <w:tabs>
          <w:tab w:val="num" w:pos="1080"/>
        </w:tabs>
      </w:pPr>
    </w:lvl>
    <w:lvl w:ilvl="2">
      <w:start w:val="1"/>
      <w:numFmt w:val="lowerRoman"/>
      <w:lvlText w:val="%3."/>
      <w:lvlJc w:val="right"/>
      <w:pPr>
        <w:tabs>
          <w:tab w:val="num" w:pos="1800"/>
        </w:tabs>
      </w:pPr>
    </w:lvl>
    <w:lvl w:ilvl="3">
      <w:start w:val="1"/>
      <w:numFmt w:val="decimal"/>
      <w:lvlText w:val="%4."/>
      <w:lvlJc w:val="left"/>
      <w:pPr>
        <w:tabs>
          <w:tab w:val="num" w:pos="2520"/>
        </w:tabs>
      </w:p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5">
    <w:nsid w:val="00000007"/>
    <w:multiLevelType w:val="multilevel"/>
    <w:tmpl w:val="00000007"/>
    <w:name w:val="WW8Num7"/>
    <w:lvl w:ilvl="0">
      <w:start w:val="1"/>
      <w:numFmt w:val="lowerLetter"/>
      <w:lvlText w:val="%1."/>
      <w:lvlJc w:val="left"/>
      <w:pPr>
        <w:tabs>
          <w:tab w:val="num" w:pos="1080"/>
        </w:tabs>
      </w:pPr>
    </w:lvl>
    <w:lvl w:ilvl="1">
      <w:start w:val="1"/>
      <w:numFmt w:val="lowerLetter"/>
      <w:lvlText w:val="%2."/>
      <w:lvlJc w:val="left"/>
      <w:pPr>
        <w:tabs>
          <w:tab w:val="num" w:pos="1080"/>
        </w:tabs>
      </w:pPr>
    </w:lvl>
    <w:lvl w:ilvl="2">
      <w:start w:val="1"/>
      <w:numFmt w:val="lowerRoman"/>
      <w:lvlText w:val="%3."/>
      <w:lvlJc w:val="right"/>
      <w:pPr>
        <w:tabs>
          <w:tab w:val="num" w:pos="1800"/>
        </w:tabs>
      </w:pPr>
    </w:lvl>
    <w:lvl w:ilvl="3">
      <w:start w:val="1"/>
      <w:numFmt w:val="decimal"/>
      <w:lvlText w:val="%4."/>
      <w:lvlJc w:val="left"/>
      <w:pPr>
        <w:tabs>
          <w:tab w:val="num" w:pos="2520"/>
        </w:tabs>
      </w:p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6">
    <w:nsid w:val="00000008"/>
    <w:multiLevelType w:val="singleLevel"/>
    <w:tmpl w:val="00000008"/>
    <w:name w:val="WW8Num8"/>
    <w:lvl w:ilvl="0">
      <w:start w:val="1"/>
      <w:numFmt w:val="lowerLetter"/>
      <w:lvlText w:val="%1."/>
      <w:lvlJc w:val="left"/>
      <w:pPr>
        <w:tabs>
          <w:tab w:val="num" w:pos="1080"/>
        </w:tabs>
      </w:pPr>
    </w:lvl>
  </w:abstractNum>
  <w:abstractNum w:abstractNumId="7">
    <w:nsid w:val="00000009"/>
    <w:multiLevelType w:val="multilevel"/>
    <w:tmpl w:val="00000009"/>
    <w:name w:val="WW8Num9"/>
    <w:lvl w:ilvl="0">
      <w:start w:val="1"/>
      <w:numFmt w:val="decimal"/>
      <w:lvlText w:val="%1."/>
      <w:lvlJc w:val="left"/>
      <w:pPr>
        <w:tabs>
          <w:tab w:val="num" w:pos="360"/>
        </w:tabs>
      </w:pPr>
    </w:lvl>
    <w:lvl w:ilvl="1">
      <w:start w:val="1"/>
      <w:numFmt w:val="lowerLetter"/>
      <w:lvlText w:val="%2."/>
      <w:lvlJc w:val="left"/>
      <w:pPr>
        <w:tabs>
          <w:tab w:val="num" w:pos="1080"/>
        </w:tabs>
      </w:pPr>
    </w:lvl>
    <w:lvl w:ilvl="2">
      <w:start w:val="1"/>
      <w:numFmt w:val="lowerRoman"/>
      <w:lvlText w:val="%3."/>
      <w:lvlJc w:val="right"/>
      <w:pPr>
        <w:tabs>
          <w:tab w:val="num" w:pos="1800"/>
        </w:tabs>
      </w:pPr>
    </w:lvl>
    <w:lvl w:ilvl="3">
      <w:start w:val="1"/>
      <w:numFmt w:val="decimal"/>
      <w:lvlText w:val="%4."/>
      <w:lvlJc w:val="left"/>
      <w:pPr>
        <w:tabs>
          <w:tab w:val="num" w:pos="2520"/>
        </w:tabs>
      </w:p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8">
    <w:nsid w:val="0000000A"/>
    <w:multiLevelType w:val="singleLevel"/>
    <w:tmpl w:val="0000000A"/>
    <w:name w:val="WW8Num10"/>
    <w:lvl w:ilvl="0">
      <w:start w:val="1"/>
      <w:numFmt w:val="decimal"/>
      <w:lvlText w:val="%1."/>
      <w:lvlJc w:val="left"/>
      <w:pPr>
        <w:tabs>
          <w:tab w:val="num" w:pos="720"/>
        </w:tabs>
      </w:pPr>
    </w:lvl>
  </w:abstractNum>
  <w:abstractNum w:abstractNumId="9">
    <w:nsid w:val="0000000B"/>
    <w:multiLevelType w:val="singleLevel"/>
    <w:tmpl w:val="0000000B"/>
    <w:name w:val="WW8Num11"/>
    <w:lvl w:ilvl="0">
      <w:start w:val="1"/>
      <w:numFmt w:val="decimal"/>
      <w:lvlText w:val="%1."/>
      <w:lvlJc w:val="left"/>
      <w:pPr>
        <w:tabs>
          <w:tab w:val="num" w:pos="360"/>
        </w:tabs>
      </w:pPr>
    </w:lvl>
  </w:abstractNum>
  <w:abstractNum w:abstractNumId="10">
    <w:nsid w:val="0000000C"/>
    <w:multiLevelType w:val="singleLevel"/>
    <w:tmpl w:val="0000000C"/>
    <w:name w:val="WW8Num12"/>
    <w:lvl w:ilvl="0">
      <w:start w:val="1"/>
      <w:numFmt w:val="bullet"/>
      <w:lvlText w:val=""/>
      <w:lvlJc w:val="left"/>
      <w:pPr>
        <w:tabs>
          <w:tab w:val="num" w:pos="360"/>
        </w:tabs>
      </w:pPr>
      <w:rPr>
        <w:rFonts w:ascii="Symbol" w:hAnsi="Symbol"/>
        <w:sz w:val="20"/>
      </w:rPr>
    </w:lvl>
  </w:abstractNum>
  <w:abstractNum w:abstractNumId="11">
    <w:nsid w:val="0000000D"/>
    <w:multiLevelType w:val="multilevel"/>
    <w:tmpl w:val="0000000D"/>
    <w:name w:val="WW8Num13"/>
    <w:lvl w:ilvl="0">
      <w:start w:val="1"/>
      <w:numFmt w:val="decimal"/>
      <w:lvlText w:val="%1."/>
      <w:lvlJc w:val="left"/>
      <w:pPr>
        <w:tabs>
          <w:tab w:val="num" w:pos="360"/>
        </w:tabs>
      </w:pPr>
      <w:rPr>
        <w:b w:val="0"/>
      </w:rPr>
    </w:lvl>
    <w:lvl w:ilvl="1">
      <w:start w:val="1"/>
      <w:numFmt w:val="lowerLetter"/>
      <w:lvlText w:val="%2."/>
      <w:lvlJc w:val="left"/>
      <w:pPr>
        <w:tabs>
          <w:tab w:val="num" w:pos="1080"/>
        </w:tabs>
      </w:pPr>
      <w:rPr>
        <w:b w:val="0"/>
      </w:rPr>
    </w:lvl>
    <w:lvl w:ilvl="2">
      <w:start w:val="1"/>
      <w:numFmt w:val="lowerRoman"/>
      <w:lvlText w:val="%3."/>
      <w:lvlJc w:val="right"/>
      <w:pPr>
        <w:tabs>
          <w:tab w:val="num" w:pos="1800"/>
        </w:tabs>
      </w:pPr>
    </w:lvl>
    <w:lvl w:ilvl="3">
      <w:start w:val="1"/>
      <w:numFmt w:val="decimal"/>
      <w:lvlText w:val="%4."/>
      <w:lvlJc w:val="left"/>
      <w:pPr>
        <w:tabs>
          <w:tab w:val="num" w:pos="2520"/>
        </w:tabs>
      </w:p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12">
    <w:nsid w:val="0000000E"/>
    <w:multiLevelType w:val="singleLevel"/>
    <w:tmpl w:val="0000000E"/>
    <w:name w:val="WW8Num14"/>
    <w:lvl w:ilvl="0">
      <w:start w:val="1"/>
      <w:numFmt w:val="bullet"/>
      <w:lvlText w:val=""/>
      <w:lvlJc w:val="left"/>
      <w:pPr>
        <w:tabs>
          <w:tab w:val="num" w:pos="720"/>
        </w:tabs>
      </w:pPr>
      <w:rPr>
        <w:rFonts w:ascii="Symbol" w:hAnsi="Symbol"/>
      </w:rPr>
    </w:lvl>
  </w:abstractNum>
  <w:abstractNum w:abstractNumId="13">
    <w:nsid w:val="0000000F"/>
    <w:multiLevelType w:val="multilevel"/>
    <w:tmpl w:val="0000000F"/>
    <w:name w:val="WW8Num15"/>
    <w:lvl w:ilvl="0">
      <w:start w:val="1"/>
      <w:numFmt w:val="bullet"/>
      <w:lvlText w:val="o"/>
      <w:lvlJc w:val="left"/>
      <w:pPr>
        <w:tabs>
          <w:tab w:val="num" w:pos="1080"/>
        </w:tabs>
      </w:pPr>
      <w:rPr>
        <w:rFonts w:ascii="Courier New" w:hAnsi="Courier New"/>
        <w:sz w:val="24"/>
      </w:rPr>
    </w:lvl>
    <w:lvl w:ilvl="1">
      <w:start w:val="1"/>
      <w:numFmt w:val="bullet"/>
      <w:lvlText w:val="o"/>
      <w:lvlJc w:val="left"/>
      <w:pPr>
        <w:tabs>
          <w:tab w:val="num" w:pos="2160"/>
        </w:tabs>
      </w:pPr>
      <w:rPr>
        <w:rFonts w:ascii="Courier New" w:hAnsi="Courier New"/>
      </w:rPr>
    </w:lvl>
    <w:lvl w:ilvl="2">
      <w:start w:val="1"/>
      <w:numFmt w:val="bullet"/>
      <w:lvlText w:val=""/>
      <w:lvlJc w:val="left"/>
      <w:pPr>
        <w:tabs>
          <w:tab w:val="num" w:pos="2880"/>
        </w:tabs>
      </w:pPr>
      <w:rPr>
        <w:rFonts w:ascii="Wingdings" w:hAnsi="Wingdings"/>
      </w:rPr>
    </w:lvl>
    <w:lvl w:ilvl="3">
      <w:start w:val="1"/>
      <w:numFmt w:val="bullet"/>
      <w:lvlText w:val=""/>
      <w:lvlJc w:val="left"/>
      <w:pPr>
        <w:tabs>
          <w:tab w:val="num" w:pos="3600"/>
        </w:tabs>
      </w:pPr>
      <w:rPr>
        <w:rFonts w:ascii="Symbol" w:hAnsi="Symbol"/>
      </w:rPr>
    </w:lvl>
    <w:lvl w:ilvl="4">
      <w:start w:val="1"/>
      <w:numFmt w:val="bullet"/>
      <w:lvlText w:val="o"/>
      <w:lvlJc w:val="left"/>
      <w:pPr>
        <w:tabs>
          <w:tab w:val="num" w:pos="4320"/>
        </w:tabs>
      </w:pPr>
      <w:rPr>
        <w:rFonts w:ascii="Courier New" w:hAnsi="Courier New"/>
      </w:rPr>
    </w:lvl>
    <w:lvl w:ilvl="5">
      <w:start w:val="1"/>
      <w:numFmt w:val="bullet"/>
      <w:lvlText w:val=""/>
      <w:lvlJc w:val="left"/>
      <w:pPr>
        <w:tabs>
          <w:tab w:val="num" w:pos="5040"/>
        </w:tabs>
      </w:pPr>
      <w:rPr>
        <w:rFonts w:ascii="Wingdings" w:hAnsi="Wingdings"/>
      </w:rPr>
    </w:lvl>
    <w:lvl w:ilvl="6">
      <w:start w:val="1"/>
      <w:numFmt w:val="bullet"/>
      <w:lvlText w:val=""/>
      <w:lvlJc w:val="left"/>
      <w:pPr>
        <w:tabs>
          <w:tab w:val="num" w:pos="5760"/>
        </w:tabs>
      </w:pPr>
      <w:rPr>
        <w:rFonts w:ascii="Symbol" w:hAnsi="Symbol"/>
      </w:rPr>
    </w:lvl>
    <w:lvl w:ilvl="7">
      <w:start w:val="1"/>
      <w:numFmt w:val="bullet"/>
      <w:lvlText w:val="o"/>
      <w:lvlJc w:val="left"/>
      <w:pPr>
        <w:tabs>
          <w:tab w:val="num" w:pos="6480"/>
        </w:tabs>
      </w:pPr>
      <w:rPr>
        <w:rFonts w:ascii="Courier New" w:hAnsi="Courier New"/>
      </w:rPr>
    </w:lvl>
    <w:lvl w:ilvl="8">
      <w:start w:val="1"/>
      <w:numFmt w:val="bullet"/>
      <w:lvlText w:val=""/>
      <w:lvlJc w:val="left"/>
      <w:pPr>
        <w:tabs>
          <w:tab w:val="num" w:pos="7200"/>
        </w:tabs>
      </w:pPr>
      <w:rPr>
        <w:rFonts w:ascii="Wingdings" w:hAnsi="Wingdings"/>
      </w:rPr>
    </w:lvl>
  </w:abstractNum>
  <w:abstractNum w:abstractNumId="14">
    <w:nsid w:val="00000010"/>
    <w:multiLevelType w:val="singleLevel"/>
    <w:tmpl w:val="00000010"/>
    <w:name w:val="WW8Num16"/>
    <w:lvl w:ilvl="0">
      <w:start w:val="1"/>
      <w:numFmt w:val="decimal"/>
      <w:lvlText w:val="%1."/>
      <w:lvlJc w:val="left"/>
      <w:pPr>
        <w:tabs>
          <w:tab w:val="num" w:pos="1800"/>
        </w:tabs>
      </w:pPr>
    </w:lvl>
  </w:abstractNum>
  <w:abstractNum w:abstractNumId="15">
    <w:nsid w:val="00000011"/>
    <w:multiLevelType w:val="singleLevel"/>
    <w:tmpl w:val="00000011"/>
    <w:name w:val="WW8Num17"/>
    <w:lvl w:ilvl="0">
      <w:start w:val="1"/>
      <w:numFmt w:val="decimal"/>
      <w:lvlText w:val="%1."/>
      <w:lvlJc w:val="left"/>
      <w:pPr>
        <w:tabs>
          <w:tab w:val="num" w:pos="1080"/>
        </w:tabs>
      </w:pPr>
    </w:lvl>
  </w:abstractNum>
  <w:abstractNum w:abstractNumId="16">
    <w:nsid w:val="00000012"/>
    <w:multiLevelType w:val="singleLevel"/>
    <w:tmpl w:val="00000012"/>
    <w:name w:val="WW8Num18"/>
    <w:lvl w:ilvl="0">
      <w:start w:val="1"/>
      <w:numFmt w:val="upperLetter"/>
      <w:lvlText w:val="%1."/>
      <w:lvlJc w:val="left"/>
      <w:pPr>
        <w:tabs>
          <w:tab w:val="num" w:pos="720"/>
        </w:tabs>
      </w:pPr>
    </w:lvl>
  </w:abstractNum>
  <w:abstractNum w:abstractNumId="17">
    <w:nsid w:val="00000013"/>
    <w:multiLevelType w:val="singleLevel"/>
    <w:tmpl w:val="00000013"/>
    <w:name w:val="WW8Num19"/>
    <w:lvl w:ilvl="0">
      <w:start w:val="1"/>
      <w:numFmt w:val="bullet"/>
      <w:lvlText w:val=""/>
      <w:lvlJc w:val="left"/>
      <w:pPr>
        <w:tabs>
          <w:tab w:val="num" w:pos="795"/>
        </w:tabs>
      </w:pPr>
      <w:rPr>
        <w:rFonts w:ascii="Symbol" w:hAnsi="Symbol"/>
        <w:sz w:val="20"/>
      </w:rPr>
    </w:lvl>
  </w:abstractNum>
  <w:abstractNum w:abstractNumId="18">
    <w:nsid w:val="00000014"/>
    <w:multiLevelType w:val="singleLevel"/>
    <w:tmpl w:val="00000014"/>
    <w:name w:val="WW8Num20"/>
    <w:lvl w:ilvl="0">
      <w:start w:val="1"/>
      <w:numFmt w:val="decimal"/>
      <w:lvlText w:val="%1."/>
      <w:lvlJc w:val="left"/>
      <w:pPr>
        <w:tabs>
          <w:tab w:val="num" w:pos="360"/>
        </w:tabs>
      </w:pPr>
    </w:lvl>
  </w:abstractNum>
  <w:abstractNum w:abstractNumId="19">
    <w:nsid w:val="00000015"/>
    <w:multiLevelType w:val="singleLevel"/>
    <w:tmpl w:val="00000015"/>
    <w:name w:val="WW8Num21"/>
    <w:lvl w:ilvl="0">
      <w:start w:val="1"/>
      <w:numFmt w:val="decimal"/>
      <w:lvlText w:val="%1."/>
      <w:lvlJc w:val="left"/>
      <w:pPr>
        <w:tabs>
          <w:tab w:val="num" w:pos="360"/>
        </w:tabs>
      </w:pPr>
    </w:lvl>
  </w:abstractNum>
  <w:abstractNum w:abstractNumId="20">
    <w:nsid w:val="00000016"/>
    <w:multiLevelType w:val="singleLevel"/>
    <w:tmpl w:val="00000016"/>
    <w:name w:val="WW8Num22"/>
    <w:lvl w:ilvl="0">
      <w:start w:val="1"/>
      <w:numFmt w:val="decimal"/>
      <w:lvlText w:val="%1."/>
      <w:lvlJc w:val="left"/>
      <w:pPr>
        <w:tabs>
          <w:tab w:val="num" w:pos="360"/>
        </w:tabs>
      </w:pPr>
    </w:lvl>
  </w:abstractNum>
  <w:abstractNum w:abstractNumId="21">
    <w:nsid w:val="00000017"/>
    <w:multiLevelType w:val="singleLevel"/>
    <w:tmpl w:val="00000017"/>
    <w:name w:val="WW8Num23"/>
    <w:lvl w:ilvl="0">
      <w:start w:val="1"/>
      <w:numFmt w:val="bullet"/>
      <w:lvlText w:val=""/>
      <w:lvlJc w:val="left"/>
      <w:pPr>
        <w:tabs>
          <w:tab w:val="num" w:pos="1152"/>
        </w:tabs>
      </w:pPr>
      <w:rPr>
        <w:rFonts w:ascii="Symbol" w:hAnsi="Symbol"/>
      </w:rPr>
    </w:lvl>
  </w:abstractNum>
  <w:abstractNum w:abstractNumId="22">
    <w:nsid w:val="00000018"/>
    <w:multiLevelType w:val="multilevel"/>
    <w:tmpl w:val="00000018"/>
    <w:name w:val="WW8Num24"/>
    <w:lvl w:ilvl="0">
      <w:start w:val="1"/>
      <w:numFmt w:val="decimal"/>
      <w:lvlText w:val="%1."/>
      <w:lvlJc w:val="left"/>
      <w:pPr>
        <w:tabs>
          <w:tab w:val="num" w:pos="720"/>
        </w:tabs>
      </w:pPr>
    </w:lvl>
    <w:lvl w:ilvl="1">
      <w:start w:val="1"/>
      <w:numFmt w:val="upperLetter"/>
      <w:lvlText w:val="%2."/>
      <w:lvlJc w:val="left"/>
      <w:pPr>
        <w:tabs>
          <w:tab w:val="num" w:pos="1440"/>
        </w:tabs>
      </w:p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cs="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cs="Courier New"/>
      </w:rPr>
    </w:lvl>
    <w:lvl w:ilvl="8">
      <w:start w:val="1"/>
      <w:numFmt w:val="bullet"/>
      <w:lvlText w:val=""/>
      <w:lvlJc w:val="left"/>
      <w:pPr>
        <w:tabs>
          <w:tab w:val="num" w:pos="6480"/>
        </w:tabs>
      </w:pPr>
      <w:rPr>
        <w:rFonts w:ascii="Wingdings" w:hAnsi="Wingdings"/>
      </w:rPr>
    </w:lvl>
  </w:abstractNum>
  <w:abstractNum w:abstractNumId="23">
    <w:nsid w:val="00000019"/>
    <w:multiLevelType w:val="singleLevel"/>
    <w:tmpl w:val="00000019"/>
    <w:name w:val="WW8Num25"/>
    <w:lvl w:ilvl="0">
      <w:start w:val="1"/>
      <w:numFmt w:val="upperLetter"/>
      <w:lvlText w:val="%1."/>
      <w:lvlJc w:val="left"/>
      <w:pPr>
        <w:tabs>
          <w:tab w:val="num" w:pos="720"/>
        </w:tabs>
      </w:pPr>
    </w:lvl>
  </w:abstractNum>
  <w:abstractNum w:abstractNumId="24">
    <w:nsid w:val="0000001A"/>
    <w:multiLevelType w:val="singleLevel"/>
    <w:tmpl w:val="0000001A"/>
    <w:name w:val="WW8Num26"/>
    <w:lvl w:ilvl="0">
      <w:start w:val="1"/>
      <w:numFmt w:val="decimal"/>
      <w:lvlText w:val="%1."/>
      <w:lvlJc w:val="left"/>
      <w:pPr>
        <w:tabs>
          <w:tab w:val="num" w:pos="720"/>
        </w:tabs>
      </w:pPr>
    </w:lvl>
  </w:abstractNum>
  <w:abstractNum w:abstractNumId="25">
    <w:nsid w:val="0000001B"/>
    <w:multiLevelType w:val="singleLevel"/>
    <w:tmpl w:val="0000001B"/>
    <w:name w:val="WW8Num27"/>
    <w:lvl w:ilvl="0">
      <w:start w:val="1"/>
      <w:numFmt w:val="upperLetter"/>
      <w:lvlText w:val="%1."/>
      <w:lvlJc w:val="left"/>
      <w:pPr>
        <w:tabs>
          <w:tab w:val="num" w:pos="720"/>
        </w:tabs>
      </w:pPr>
    </w:lvl>
  </w:abstractNum>
  <w:abstractNum w:abstractNumId="26">
    <w:nsid w:val="0000001C"/>
    <w:multiLevelType w:val="singleLevel"/>
    <w:tmpl w:val="0000001C"/>
    <w:name w:val="WW8Num28"/>
    <w:lvl w:ilvl="0">
      <w:start w:val="1"/>
      <w:numFmt w:val="decimal"/>
      <w:lvlText w:val="%1."/>
      <w:lvlJc w:val="left"/>
      <w:pPr>
        <w:tabs>
          <w:tab w:val="num" w:pos="1080"/>
        </w:tabs>
      </w:pPr>
    </w:lvl>
  </w:abstractNum>
  <w:abstractNum w:abstractNumId="27">
    <w:nsid w:val="0000001D"/>
    <w:multiLevelType w:val="singleLevel"/>
    <w:tmpl w:val="0000001D"/>
    <w:name w:val="WW8Num29"/>
    <w:lvl w:ilvl="0">
      <w:start w:val="1"/>
      <w:numFmt w:val="bullet"/>
      <w:lvlText w:val="-"/>
      <w:lvlJc w:val="left"/>
      <w:pPr>
        <w:tabs>
          <w:tab w:val="num" w:pos="360"/>
        </w:tabs>
      </w:pPr>
      <w:rPr>
        <w:rFonts w:ascii="Arial" w:hAnsi="Arial"/>
      </w:rPr>
    </w:lvl>
  </w:abstractNum>
  <w:abstractNum w:abstractNumId="28">
    <w:nsid w:val="0000001E"/>
    <w:multiLevelType w:val="singleLevel"/>
    <w:tmpl w:val="0000001E"/>
    <w:name w:val="WW8Num30"/>
    <w:lvl w:ilvl="0">
      <w:start w:val="1"/>
      <w:numFmt w:val="decimal"/>
      <w:lvlText w:val="%1."/>
      <w:lvlJc w:val="left"/>
      <w:pPr>
        <w:tabs>
          <w:tab w:val="num" w:pos="360"/>
        </w:tabs>
      </w:pPr>
      <w:rPr>
        <w:b w:val="0"/>
      </w:rPr>
    </w:lvl>
  </w:abstractNum>
  <w:abstractNum w:abstractNumId="29">
    <w:nsid w:val="0000001F"/>
    <w:multiLevelType w:val="singleLevel"/>
    <w:tmpl w:val="0000001F"/>
    <w:name w:val="WW8Num31"/>
    <w:lvl w:ilvl="0">
      <w:start w:val="1"/>
      <w:numFmt w:val="decimal"/>
      <w:lvlText w:val="%1."/>
      <w:lvlJc w:val="left"/>
      <w:pPr>
        <w:tabs>
          <w:tab w:val="num" w:pos="720"/>
        </w:tabs>
      </w:pPr>
    </w:lvl>
  </w:abstractNum>
  <w:abstractNum w:abstractNumId="30">
    <w:nsid w:val="00000020"/>
    <w:multiLevelType w:val="singleLevel"/>
    <w:tmpl w:val="00000020"/>
    <w:name w:val="WW8Num32"/>
    <w:lvl w:ilvl="0">
      <w:start w:val="1"/>
      <w:numFmt w:val="bullet"/>
      <w:lvlText w:val=""/>
      <w:lvlJc w:val="left"/>
      <w:pPr>
        <w:tabs>
          <w:tab w:val="num" w:pos="720"/>
        </w:tabs>
      </w:pPr>
      <w:rPr>
        <w:rFonts w:ascii="Symbol" w:hAnsi="Symbol"/>
        <w:color w:val="auto"/>
        <w:sz w:val="24"/>
      </w:rPr>
    </w:lvl>
  </w:abstractNum>
  <w:abstractNum w:abstractNumId="31">
    <w:nsid w:val="00000021"/>
    <w:multiLevelType w:val="multilevel"/>
    <w:tmpl w:val="00000021"/>
    <w:name w:val="WW8Num33"/>
    <w:lvl w:ilvl="0">
      <w:start w:val="1"/>
      <w:numFmt w:val="decimal"/>
      <w:lvlText w:val="%1."/>
      <w:lvlJc w:val="left"/>
      <w:pPr>
        <w:tabs>
          <w:tab w:val="num" w:pos="720"/>
        </w:tabs>
      </w:pPr>
      <w:rPr>
        <w:b w:val="0"/>
        <w:i w:val="0"/>
      </w:rPr>
    </w:lvl>
    <w:lvl w:ilvl="1">
      <w:start w:val="1"/>
      <w:numFmt w:val="lowerLetter"/>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32">
    <w:nsid w:val="00000022"/>
    <w:multiLevelType w:val="singleLevel"/>
    <w:tmpl w:val="00000022"/>
    <w:name w:val="WW8Num34"/>
    <w:lvl w:ilvl="0">
      <w:start w:val="1"/>
      <w:numFmt w:val="decimal"/>
      <w:lvlText w:val="%1."/>
      <w:lvlJc w:val="left"/>
      <w:pPr>
        <w:tabs>
          <w:tab w:val="num" w:pos="780"/>
        </w:tabs>
      </w:pPr>
    </w:lvl>
  </w:abstractNum>
  <w:abstractNum w:abstractNumId="33">
    <w:nsid w:val="00000023"/>
    <w:multiLevelType w:val="singleLevel"/>
    <w:tmpl w:val="00000023"/>
    <w:name w:val="WW8Num35"/>
    <w:lvl w:ilvl="0">
      <w:start w:val="1"/>
      <w:numFmt w:val="upperLetter"/>
      <w:lvlText w:val="%1."/>
      <w:lvlJc w:val="left"/>
      <w:pPr>
        <w:tabs>
          <w:tab w:val="num" w:pos="274"/>
        </w:tabs>
      </w:pPr>
    </w:lvl>
  </w:abstractNum>
  <w:abstractNum w:abstractNumId="34">
    <w:nsid w:val="00000024"/>
    <w:multiLevelType w:val="multilevel"/>
    <w:tmpl w:val="C804BE2E"/>
    <w:name w:val="WW8Num36"/>
    <w:lvl w:ilvl="0">
      <w:start w:val="1"/>
      <w:numFmt w:val="upperLetter"/>
      <w:lvlText w:val="%1."/>
      <w:lvlJc w:val="left"/>
      <w:pPr>
        <w:tabs>
          <w:tab w:val="num" w:pos="360"/>
        </w:tabs>
        <w:ind w:left="0" w:firstLine="0"/>
      </w:pPr>
      <w:rPr>
        <w:rFonts w:ascii="Arial" w:hAnsi="Arial" w:hint="default"/>
        <w:b/>
        <w:i w:val="0"/>
        <w:sz w:val="28"/>
      </w:rPr>
    </w:lvl>
    <w:lvl w:ilvl="1">
      <w:start w:val="1"/>
      <w:numFmt w:val="decimal"/>
      <w:lvlText w:val="%2."/>
      <w:lvlJc w:val="left"/>
      <w:pPr>
        <w:tabs>
          <w:tab w:val="num" w:pos="1080"/>
        </w:tabs>
        <w:ind w:left="0" w:firstLine="0"/>
      </w:pPr>
      <w:rPr>
        <w:rFonts w:ascii="Arial" w:hAnsi="Arial" w:hint="default"/>
        <w:b/>
        <w:i w:val="0"/>
        <w:sz w:val="28"/>
      </w:rPr>
    </w:lvl>
    <w:lvl w:ilvl="2">
      <w:start w:val="1"/>
      <w:numFmt w:val="upperLetter"/>
      <w:lvlText w:val="%3."/>
      <w:lvlJc w:val="left"/>
      <w:pPr>
        <w:tabs>
          <w:tab w:val="num" w:pos="1980"/>
        </w:tabs>
        <w:ind w:left="0" w:firstLine="0"/>
      </w:pPr>
      <w:rPr>
        <w:rFonts w:hint="default"/>
      </w:rPr>
    </w:lvl>
    <w:lvl w:ilvl="3">
      <w:start w:val="1"/>
      <w:numFmt w:val="decimal"/>
      <w:lvlText w:val="%4."/>
      <w:lvlJc w:val="left"/>
      <w:pPr>
        <w:tabs>
          <w:tab w:val="num" w:pos="2520"/>
        </w:tabs>
        <w:ind w:left="0" w:firstLine="0"/>
      </w:pPr>
      <w:rPr>
        <w:rFonts w:hint="default"/>
      </w:rPr>
    </w:lvl>
    <w:lvl w:ilvl="4">
      <w:start w:val="1"/>
      <w:numFmt w:val="lowerLetter"/>
      <w:lvlText w:val="%5."/>
      <w:lvlJc w:val="left"/>
      <w:pPr>
        <w:tabs>
          <w:tab w:val="num" w:pos="3240"/>
        </w:tabs>
        <w:ind w:left="0" w:firstLine="0"/>
      </w:pPr>
      <w:rPr>
        <w:rFonts w:hint="default"/>
      </w:rPr>
    </w:lvl>
    <w:lvl w:ilvl="5">
      <w:start w:val="1"/>
      <w:numFmt w:val="lowerRoman"/>
      <w:lvlText w:val="%6."/>
      <w:lvlJc w:val="right"/>
      <w:pPr>
        <w:tabs>
          <w:tab w:val="num" w:pos="3960"/>
        </w:tabs>
        <w:ind w:left="0" w:firstLine="0"/>
      </w:pPr>
      <w:rPr>
        <w:rFonts w:hint="default"/>
      </w:rPr>
    </w:lvl>
    <w:lvl w:ilvl="6">
      <w:start w:val="1"/>
      <w:numFmt w:val="decimal"/>
      <w:lvlText w:val="%7."/>
      <w:lvlJc w:val="left"/>
      <w:pPr>
        <w:tabs>
          <w:tab w:val="num" w:pos="4680"/>
        </w:tabs>
        <w:ind w:left="0" w:firstLine="0"/>
      </w:pPr>
      <w:rPr>
        <w:rFonts w:hint="default"/>
      </w:rPr>
    </w:lvl>
    <w:lvl w:ilvl="7">
      <w:start w:val="1"/>
      <w:numFmt w:val="lowerLetter"/>
      <w:lvlText w:val="%8."/>
      <w:lvlJc w:val="left"/>
      <w:pPr>
        <w:tabs>
          <w:tab w:val="num" w:pos="5400"/>
        </w:tabs>
        <w:ind w:left="0" w:firstLine="0"/>
      </w:pPr>
      <w:rPr>
        <w:rFonts w:hint="default"/>
      </w:rPr>
    </w:lvl>
    <w:lvl w:ilvl="8">
      <w:start w:val="1"/>
      <w:numFmt w:val="lowerRoman"/>
      <w:lvlText w:val="%9."/>
      <w:lvlJc w:val="right"/>
      <w:pPr>
        <w:tabs>
          <w:tab w:val="num" w:pos="6120"/>
        </w:tabs>
        <w:ind w:left="0" w:firstLine="0"/>
      </w:pPr>
      <w:rPr>
        <w:rFonts w:hint="default"/>
      </w:rPr>
    </w:lvl>
  </w:abstractNum>
  <w:abstractNum w:abstractNumId="35">
    <w:nsid w:val="00000025"/>
    <w:multiLevelType w:val="singleLevel"/>
    <w:tmpl w:val="00000025"/>
    <w:name w:val="WW8Num37"/>
    <w:lvl w:ilvl="0">
      <w:start w:val="1"/>
      <w:numFmt w:val="lowerLetter"/>
      <w:lvlText w:val="%1."/>
      <w:lvlJc w:val="left"/>
      <w:pPr>
        <w:tabs>
          <w:tab w:val="num" w:pos="1080"/>
        </w:tabs>
      </w:pPr>
    </w:lvl>
  </w:abstractNum>
  <w:abstractNum w:abstractNumId="36">
    <w:nsid w:val="00000026"/>
    <w:multiLevelType w:val="multilevel"/>
    <w:tmpl w:val="00000026"/>
    <w:name w:val="WW8Num38"/>
    <w:lvl w:ilvl="0">
      <w:start w:val="1"/>
      <w:numFmt w:val="decimal"/>
      <w:lvlText w:val="%1."/>
      <w:lvlJc w:val="left"/>
      <w:pPr>
        <w:tabs>
          <w:tab w:val="num" w:pos="360"/>
        </w:tabs>
      </w:pPr>
    </w:lvl>
    <w:lvl w:ilvl="1">
      <w:start w:val="1"/>
      <w:numFmt w:val="lowerLetter"/>
      <w:lvlText w:val="%2."/>
      <w:lvlJc w:val="left"/>
      <w:pPr>
        <w:tabs>
          <w:tab w:val="num" w:pos="1080"/>
        </w:tabs>
      </w:pPr>
    </w:lvl>
    <w:lvl w:ilvl="2">
      <w:start w:val="1"/>
      <w:numFmt w:val="lowerRoman"/>
      <w:lvlText w:val="%3."/>
      <w:lvlJc w:val="right"/>
      <w:pPr>
        <w:tabs>
          <w:tab w:val="num" w:pos="1800"/>
        </w:tabs>
      </w:pPr>
    </w:lvl>
    <w:lvl w:ilvl="3">
      <w:start w:val="1"/>
      <w:numFmt w:val="decimal"/>
      <w:lvlText w:val="%4."/>
      <w:lvlJc w:val="left"/>
      <w:pPr>
        <w:tabs>
          <w:tab w:val="num" w:pos="2520"/>
        </w:tabs>
      </w:p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37">
    <w:nsid w:val="00000027"/>
    <w:multiLevelType w:val="singleLevel"/>
    <w:tmpl w:val="00000027"/>
    <w:name w:val="WW8Num39"/>
    <w:lvl w:ilvl="0">
      <w:start w:val="1"/>
      <w:numFmt w:val="decimal"/>
      <w:lvlText w:val="%1."/>
      <w:lvlJc w:val="left"/>
      <w:pPr>
        <w:tabs>
          <w:tab w:val="num" w:pos="720"/>
        </w:tabs>
      </w:pPr>
    </w:lvl>
  </w:abstractNum>
  <w:abstractNum w:abstractNumId="38">
    <w:nsid w:val="00000028"/>
    <w:multiLevelType w:val="singleLevel"/>
    <w:tmpl w:val="AF5E3228"/>
    <w:name w:val="WW8Num40"/>
    <w:lvl w:ilvl="0">
      <w:start w:val="1"/>
      <w:numFmt w:val="lowerLetter"/>
      <w:lvlText w:val="%1."/>
      <w:lvlJc w:val="left"/>
      <w:pPr>
        <w:tabs>
          <w:tab w:val="num" w:pos="1440"/>
        </w:tabs>
      </w:pPr>
      <w:rPr>
        <w:rFonts w:ascii="Arial" w:eastAsia="Times New Roman" w:hAnsi="Arial" w:cs="Arial"/>
      </w:rPr>
    </w:lvl>
  </w:abstractNum>
  <w:abstractNum w:abstractNumId="39">
    <w:nsid w:val="00000029"/>
    <w:multiLevelType w:val="multilevel"/>
    <w:tmpl w:val="00000029"/>
    <w:name w:val="WW8Num41"/>
    <w:lvl w:ilvl="0">
      <w:start w:val="1"/>
      <w:numFmt w:val="upperLetter"/>
      <w:lvlText w:val="%1."/>
      <w:lvlJc w:val="left"/>
      <w:pPr>
        <w:tabs>
          <w:tab w:val="num" w:pos="360"/>
        </w:tabs>
      </w:pPr>
    </w:lvl>
    <w:lvl w:ilvl="1">
      <w:start w:val="1"/>
      <w:numFmt w:val="decimal"/>
      <w:lvlText w:val="%2."/>
      <w:lvlJc w:val="left"/>
      <w:pPr>
        <w:tabs>
          <w:tab w:val="num" w:pos="1080"/>
        </w:tabs>
      </w:pPr>
      <w:rPr>
        <w:rFonts w:ascii="Arial" w:hAnsi="Arial"/>
        <w:b/>
        <w:i w:val="0"/>
        <w:sz w:val="28"/>
      </w:rPr>
    </w:lvl>
    <w:lvl w:ilvl="2">
      <w:start w:val="1"/>
      <w:numFmt w:val="upperLetter"/>
      <w:lvlText w:val="%3."/>
      <w:lvlJc w:val="left"/>
      <w:pPr>
        <w:tabs>
          <w:tab w:val="num" w:pos="1980"/>
        </w:tabs>
      </w:pPr>
    </w:lvl>
    <w:lvl w:ilvl="3">
      <w:start w:val="1"/>
      <w:numFmt w:val="decimal"/>
      <w:lvlText w:val="%4."/>
      <w:lvlJc w:val="left"/>
      <w:pPr>
        <w:tabs>
          <w:tab w:val="num" w:pos="2520"/>
        </w:tabs>
      </w:p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40">
    <w:nsid w:val="0000002A"/>
    <w:multiLevelType w:val="singleLevel"/>
    <w:tmpl w:val="0000002A"/>
    <w:name w:val="WW8Num42"/>
    <w:lvl w:ilvl="0">
      <w:start w:val="1"/>
      <w:numFmt w:val="decimal"/>
      <w:lvlText w:val="%1."/>
      <w:lvlJc w:val="left"/>
      <w:pPr>
        <w:tabs>
          <w:tab w:val="num" w:pos="720"/>
        </w:tabs>
      </w:pPr>
    </w:lvl>
  </w:abstractNum>
  <w:abstractNum w:abstractNumId="41">
    <w:nsid w:val="0000002B"/>
    <w:multiLevelType w:val="singleLevel"/>
    <w:tmpl w:val="0000002B"/>
    <w:name w:val="WW8Num43"/>
    <w:lvl w:ilvl="0">
      <w:start w:val="1"/>
      <w:numFmt w:val="lowerLetter"/>
      <w:lvlText w:val="%1."/>
      <w:lvlJc w:val="left"/>
      <w:pPr>
        <w:tabs>
          <w:tab w:val="num" w:pos="1080"/>
        </w:tabs>
      </w:pPr>
    </w:lvl>
  </w:abstractNum>
  <w:abstractNum w:abstractNumId="42">
    <w:nsid w:val="0000002C"/>
    <w:multiLevelType w:val="multilevel"/>
    <w:tmpl w:val="0000002C"/>
    <w:name w:val="WW8Num44"/>
    <w:lvl w:ilvl="0">
      <w:start w:val="1"/>
      <w:numFmt w:val="upperLetter"/>
      <w:lvlText w:val="%1."/>
      <w:lvlJc w:val="left"/>
      <w:pPr>
        <w:tabs>
          <w:tab w:val="num" w:pos="360"/>
        </w:tabs>
      </w:pPr>
    </w:lvl>
    <w:lvl w:ilvl="1">
      <w:start w:val="1"/>
      <w:numFmt w:val="decimal"/>
      <w:lvlText w:val="%2."/>
      <w:lvlJc w:val="left"/>
      <w:pPr>
        <w:tabs>
          <w:tab w:val="num" w:pos="1080"/>
        </w:tabs>
      </w:pPr>
      <w:rPr>
        <w:rFonts w:ascii="Arial" w:hAnsi="Arial"/>
        <w:b/>
        <w:i w:val="0"/>
        <w:sz w:val="28"/>
      </w:rPr>
    </w:lvl>
    <w:lvl w:ilvl="2">
      <w:start w:val="1"/>
      <w:numFmt w:val="upperLetter"/>
      <w:lvlText w:val="%3."/>
      <w:lvlJc w:val="left"/>
      <w:pPr>
        <w:tabs>
          <w:tab w:val="num" w:pos="1980"/>
        </w:tabs>
      </w:pPr>
    </w:lvl>
    <w:lvl w:ilvl="3">
      <w:start w:val="1"/>
      <w:numFmt w:val="decimal"/>
      <w:lvlText w:val="%4."/>
      <w:lvlJc w:val="left"/>
      <w:pPr>
        <w:tabs>
          <w:tab w:val="num" w:pos="2520"/>
        </w:tabs>
      </w:p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43">
    <w:nsid w:val="0000002D"/>
    <w:multiLevelType w:val="singleLevel"/>
    <w:tmpl w:val="0000002D"/>
    <w:name w:val="WW8Num45"/>
    <w:lvl w:ilvl="0">
      <w:start w:val="1"/>
      <w:numFmt w:val="lowerLetter"/>
      <w:lvlText w:val="%1."/>
      <w:lvlJc w:val="left"/>
      <w:pPr>
        <w:tabs>
          <w:tab w:val="num" w:pos="1080"/>
        </w:tabs>
      </w:pPr>
    </w:lvl>
  </w:abstractNum>
  <w:abstractNum w:abstractNumId="44">
    <w:nsid w:val="0000002E"/>
    <w:multiLevelType w:val="singleLevel"/>
    <w:tmpl w:val="0000002E"/>
    <w:name w:val="WW8Num46"/>
    <w:lvl w:ilvl="0">
      <w:start w:val="1"/>
      <w:numFmt w:val="decimal"/>
      <w:lvlText w:val="%1."/>
      <w:lvlJc w:val="left"/>
      <w:pPr>
        <w:tabs>
          <w:tab w:val="num" w:pos="360"/>
        </w:tabs>
      </w:pPr>
    </w:lvl>
  </w:abstractNum>
  <w:abstractNum w:abstractNumId="45">
    <w:nsid w:val="0000002F"/>
    <w:multiLevelType w:val="singleLevel"/>
    <w:tmpl w:val="0000002F"/>
    <w:name w:val="WW8Num47"/>
    <w:lvl w:ilvl="0">
      <w:start w:val="1"/>
      <w:numFmt w:val="lowerLetter"/>
      <w:lvlText w:val="%1."/>
      <w:lvlJc w:val="left"/>
      <w:pPr>
        <w:tabs>
          <w:tab w:val="num" w:pos="1080"/>
        </w:tabs>
      </w:pPr>
    </w:lvl>
  </w:abstractNum>
  <w:abstractNum w:abstractNumId="46">
    <w:nsid w:val="00000030"/>
    <w:multiLevelType w:val="multilevel"/>
    <w:tmpl w:val="00000030"/>
    <w:name w:val="WW8Num48"/>
    <w:lvl w:ilvl="0">
      <w:start w:val="1"/>
      <w:numFmt w:val="decimal"/>
      <w:lvlText w:val="%1."/>
      <w:lvlJc w:val="left"/>
      <w:pPr>
        <w:tabs>
          <w:tab w:val="num" w:pos="360"/>
        </w:tabs>
      </w:pPr>
      <w:rPr>
        <w:b w:val="0"/>
        <w:i w:val="0"/>
      </w:rPr>
    </w:lvl>
    <w:lvl w:ilvl="1">
      <w:start w:val="1"/>
      <w:numFmt w:val="upperLetter"/>
      <w:lvlText w:val="%2."/>
      <w:lvlJc w:val="left"/>
      <w:pPr>
        <w:tabs>
          <w:tab w:val="num" w:pos="1080"/>
        </w:tabs>
      </w:pPr>
      <w:rPr>
        <w:rFonts w:ascii="Arial" w:hAnsi="Arial"/>
        <w:b/>
        <w:i w:val="0"/>
        <w:sz w:val="28"/>
      </w:rPr>
    </w:lvl>
    <w:lvl w:ilvl="2">
      <w:start w:val="1"/>
      <w:numFmt w:val="upperLetter"/>
      <w:lvlText w:val="%3."/>
      <w:lvlJc w:val="left"/>
      <w:pPr>
        <w:tabs>
          <w:tab w:val="num" w:pos="1980"/>
        </w:tabs>
      </w:pPr>
    </w:lvl>
    <w:lvl w:ilvl="3">
      <w:start w:val="1"/>
      <w:numFmt w:val="decimal"/>
      <w:lvlText w:val="%4."/>
      <w:lvlJc w:val="left"/>
      <w:pPr>
        <w:tabs>
          <w:tab w:val="num" w:pos="2520"/>
        </w:tabs>
      </w:p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47">
    <w:nsid w:val="00000031"/>
    <w:multiLevelType w:val="singleLevel"/>
    <w:tmpl w:val="00000031"/>
    <w:name w:val="WW8Num49"/>
    <w:lvl w:ilvl="0">
      <w:start w:val="1"/>
      <w:numFmt w:val="decimal"/>
      <w:lvlText w:val="%1."/>
      <w:lvlJc w:val="left"/>
      <w:pPr>
        <w:tabs>
          <w:tab w:val="num" w:pos="360"/>
        </w:tabs>
      </w:pPr>
      <w:rPr>
        <w:b w:val="0"/>
        <w:i w:val="0"/>
      </w:rPr>
    </w:lvl>
  </w:abstractNum>
  <w:abstractNum w:abstractNumId="48">
    <w:nsid w:val="00000032"/>
    <w:multiLevelType w:val="singleLevel"/>
    <w:tmpl w:val="00000032"/>
    <w:name w:val="WW8Num50"/>
    <w:lvl w:ilvl="0">
      <w:start w:val="1"/>
      <w:numFmt w:val="upperLetter"/>
      <w:lvlText w:val="%1."/>
      <w:lvlJc w:val="left"/>
      <w:pPr>
        <w:tabs>
          <w:tab w:val="num" w:pos="720"/>
        </w:tabs>
      </w:pPr>
    </w:lvl>
  </w:abstractNum>
  <w:abstractNum w:abstractNumId="49">
    <w:nsid w:val="00000033"/>
    <w:multiLevelType w:val="multilevel"/>
    <w:tmpl w:val="00000033"/>
    <w:name w:val="WW8Num51"/>
    <w:lvl w:ilvl="0">
      <w:start w:val="1"/>
      <w:numFmt w:val="upperLetter"/>
      <w:lvlText w:val="%1."/>
      <w:lvlJc w:val="left"/>
      <w:pPr>
        <w:tabs>
          <w:tab w:val="num" w:pos="360"/>
        </w:tabs>
      </w:pPr>
    </w:lvl>
    <w:lvl w:ilvl="1">
      <w:start w:val="1"/>
      <w:numFmt w:val="decimal"/>
      <w:lvlText w:val="%2."/>
      <w:lvlJc w:val="left"/>
      <w:pPr>
        <w:tabs>
          <w:tab w:val="num" w:pos="1080"/>
        </w:tabs>
      </w:pPr>
      <w:rPr>
        <w:rFonts w:ascii="Arial" w:hAnsi="Arial"/>
        <w:b/>
        <w:i w:val="0"/>
        <w:sz w:val="28"/>
      </w:rPr>
    </w:lvl>
    <w:lvl w:ilvl="2">
      <w:start w:val="1"/>
      <w:numFmt w:val="upperLetter"/>
      <w:lvlText w:val="%3."/>
      <w:lvlJc w:val="left"/>
      <w:pPr>
        <w:tabs>
          <w:tab w:val="num" w:pos="1980"/>
        </w:tabs>
      </w:pPr>
    </w:lvl>
    <w:lvl w:ilvl="3">
      <w:start w:val="1"/>
      <w:numFmt w:val="decimal"/>
      <w:lvlText w:val="%4."/>
      <w:lvlJc w:val="left"/>
      <w:pPr>
        <w:tabs>
          <w:tab w:val="num" w:pos="2520"/>
        </w:tabs>
      </w:p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50">
    <w:nsid w:val="00000034"/>
    <w:multiLevelType w:val="singleLevel"/>
    <w:tmpl w:val="00000034"/>
    <w:name w:val="WW8Num52"/>
    <w:lvl w:ilvl="0">
      <w:start w:val="1"/>
      <w:numFmt w:val="decimal"/>
      <w:lvlText w:val="%1)"/>
      <w:lvlJc w:val="left"/>
      <w:pPr>
        <w:tabs>
          <w:tab w:val="num" w:pos="360"/>
        </w:tabs>
      </w:pPr>
    </w:lvl>
  </w:abstractNum>
  <w:abstractNum w:abstractNumId="51">
    <w:nsid w:val="00000035"/>
    <w:multiLevelType w:val="multilevel"/>
    <w:tmpl w:val="00000035"/>
    <w:name w:val="WW8Num53"/>
    <w:lvl w:ilvl="0">
      <w:start w:val="1"/>
      <w:numFmt w:val="decimal"/>
      <w:lvlText w:val="%1."/>
      <w:lvlJc w:val="left"/>
      <w:pPr>
        <w:tabs>
          <w:tab w:val="num" w:pos="360"/>
        </w:tabs>
      </w:pPr>
    </w:lvl>
    <w:lvl w:ilvl="1">
      <w:start w:val="1"/>
      <w:numFmt w:val="lowerLetter"/>
      <w:lvlText w:val="%2."/>
      <w:lvlJc w:val="left"/>
      <w:pPr>
        <w:tabs>
          <w:tab w:val="num" w:pos="1080"/>
        </w:tabs>
      </w:pPr>
    </w:lvl>
    <w:lvl w:ilvl="2">
      <w:start w:val="1"/>
      <w:numFmt w:val="lowerRoman"/>
      <w:lvlText w:val="%3."/>
      <w:lvlJc w:val="right"/>
      <w:pPr>
        <w:tabs>
          <w:tab w:val="num" w:pos="1800"/>
        </w:tabs>
      </w:pPr>
    </w:lvl>
    <w:lvl w:ilvl="3">
      <w:start w:val="1"/>
      <w:numFmt w:val="decimal"/>
      <w:lvlText w:val="%4."/>
      <w:lvlJc w:val="left"/>
      <w:pPr>
        <w:tabs>
          <w:tab w:val="num" w:pos="2520"/>
        </w:tabs>
      </w:p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52">
    <w:nsid w:val="00000036"/>
    <w:multiLevelType w:val="multilevel"/>
    <w:tmpl w:val="00000036"/>
    <w:name w:val="WW8Num54"/>
    <w:lvl w:ilvl="0">
      <w:start w:val="1"/>
      <w:numFmt w:val="upperLetter"/>
      <w:lvlText w:val="%1."/>
      <w:lvlJc w:val="left"/>
      <w:pPr>
        <w:tabs>
          <w:tab w:val="num" w:pos="360"/>
        </w:tabs>
      </w:pPr>
    </w:lvl>
    <w:lvl w:ilvl="1">
      <w:start w:val="1"/>
      <w:numFmt w:val="decimal"/>
      <w:lvlText w:val="%2)"/>
      <w:lvlJc w:val="left"/>
      <w:pPr>
        <w:tabs>
          <w:tab w:val="num" w:pos="720"/>
        </w:tabs>
      </w:pPr>
    </w:lvl>
    <w:lvl w:ilvl="2">
      <w:start w:val="1"/>
      <w:numFmt w:val="lowerLetter"/>
      <w:lvlText w:val="%3)"/>
      <w:lvlJc w:val="left"/>
      <w:pPr>
        <w:tabs>
          <w:tab w:val="num" w:pos="1080"/>
        </w:tabs>
      </w:pPr>
    </w:lvl>
    <w:lvl w:ilvl="3">
      <w:start w:val="1"/>
      <w:numFmt w:val="decimal"/>
      <w:lvlText w:val="(%4)"/>
      <w:lvlJc w:val="left"/>
      <w:pPr>
        <w:tabs>
          <w:tab w:val="num" w:pos="1440"/>
        </w:tabs>
      </w:pPr>
    </w:lvl>
    <w:lvl w:ilvl="4">
      <w:start w:val="1"/>
      <w:numFmt w:val="lowerLetter"/>
      <w:lvlText w:val="(%5)"/>
      <w:lvlJc w:val="left"/>
      <w:pPr>
        <w:tabs>
          <w:tab w:val="num" w:pos="1800"/>
        </w:tabs>
      </w:pPr>
    </w:lvl>
    <w:lvl w:ilvl="5">
      <w:start w:val="1"/>
      <w:numFmt w:val="lowerRoman"/>
      <w:lvlText w:val="(%6)"/>
      <w:lvlJc w:val="left"/>
      <w:pPr>
        <w:tabs>
          <w:tab w:val="num" w:pos="2160"/>
        </w:tabs>
      </w:pPr>
    </w:lvl>
    <w:lvl w:ilvl="6">
      <w:start w:val="1"/>
      <w:numFmt w:val="decimal"/>
      <w:lvlText w:val="%7."/>
      <w:lvlJc w:val="left"/>
      <w:pPr>
        <w:tabs>
          <w:tab w:val="num" w:pos="2520"/>
        </w:tabs>
      </w:pPr>
    </w:lvl>
    <w:lvl w:ilvl="7">
      <w:start w:val="1"/>
      <w:numFmt w:val="lowerLetter"/>
      <w:lvlText w:val="%8."/>
      <w:lvlJc w:val="left"/>
      <w:pPr>
        <w:tabs>
          <w:tab w:val="num" w:pos="2880"/>
        </w:tabs>
      </w:pPr>
    </w:lvl>
    <w:lvl w:ilvl="8">
      <w:start w:val="1"/>
      <w:numFmt w:val="lowerRoman"/>
      <w:lvlText w:val="%9."/>
      <w:lvlJc w:val="left"/>
      <w:pPr>
        <w:tabs>
          <w:tab w:val="num" w:pos="3240"/>
        </w:tabs>
      </w:pPr>
    </w:lvl>
  </w:abstractNum>
  <w:abstractNum w:abstractNumId="53">
    <w:nsid w:val="00000037"/>
    <w:multiLevelType w:val="singleLevel"/>
    <w:tmpl w:val="00000037"/>
    <w:name w:val="WW8Num55"/>
    <w:lvl w:ilvl="0">
      <w:start w:val="1"/>
      <w:numFmt w:val="bullet"/>
      <w:lvlText w:val=""/>
      <w:lvlJc w:val="left"/>
      <w:pPr>
        <w:tabs>
          <w:tab w:val="num" w:pos="720"/>
        </w:tabs>
      </w:pPr>
      <w:rPr>
        <w:rFonts w:ascii="Symbol" w:hAnsi="Symbol"/>
        <w:sz w:val="24"/>
        <w:szCs w:val="24"/>
      </w:rPr>
    </w:lvl>
  </w:abstractNum>
  <w:abstractNum w:abstractNumId="54">
    <w:nsid w:val="00000038"/>
    <w:multiLevelType w:val="singleLevel"/>
    <w:tmpl w:val="00000038"/>
    <w:name w:val="WW8Num56"/>
    <w:lvl w:ilvl="0">
      <w:start w:val="1"/>
      <w:numFmt w:val="decimal"/>
      <w:lvlText w:val="%1."/>
      <w:lvlJc w:val="left"/>
      <w:pPr>
        <w:tabs>
          <w:tab w:val="num" w:pos="360"/>
        </w:tabs>
      </w:pPr>
    </w:lvl>
  </w:abstractNum>
  <w:abstractNum w:abstractNumId="55">
    <w:nsid w:val="00000039"/>
    <w:multiLevelType w:val="singleLevel"/>
    <w:tmpl w:val="00000039"/>
    <w:name w:val="WW8Num57"/>
    <w:lvl w:ilvl="0">
      <w:start w:val="1"/>
      <w:numFmt w:val="decimal"/>
      <w:lvlText w:val="%1."/>
      <w:lvlJc w:val="left"/>
      <w:pPr>
        <w:tabs>
          <w:tab w:val="num" w:pos="360"/>
        </w:tabs>
      </w:pPr>
    </w:lvl>
  </w:abstractNum>
  <w:abstractNum w:abstractNumId="56">
    <w:nsid w:val="0000003A"/>
    <w:multiLevelType w:val="singleLevel"/>
    <w:tmpl w:val="0000003A"/>
    <w:name w:val="WW8Num58"/>
    <w:lvl w:ilvl="0">
      <w:start w:val="1"/>
      <w:numFmt w:val="decimal"/>
      <w:lvlText w:val="%1."/>
      <w:lvlJc w:val="left"/>
      <w:pPr>
        <w:tabs>
          <w:tab w:val="num" w:pos="360"/>
        </w:tabs>
      </w:pPr>
    </w:lvl>
  </w:abstractNum>
  <w:abstractNum w:abstractNumId="57">
    <w:nsid w:val="0000003B"/>
    <w:multiLevelType w:val="multilevel"/>
    <w:tmpl w:val="0000003B"/>
    <w:name w:val="WW8Num59"/>
    <w:lvl w:ilvl="0">
      <w:start w:val="1"/>
      <w:numFmt w:val="decimal"/>
      <w:lvlText w:val="%1."/>
      <w:lvlJc w:val="left"/>
      <w:pPr>
        <w:tabs>
          <w:tab w:val="num" w:pos="360"/>
        </w:tabs>
      </w:pPr>
    </w:lvl>
    <w:lvl w:ilvl="1">
      <w:start w:val="1"/>
      <w:numFmt w:val="lowerLetter"/>
      <w:lvlText w:val="%2)"/>
      <w:lvlJc w:val="left"/>
      <w:pPr>
        <w:tabs>
          <w:tab w:val="num" w:pos="1440"/>
        </w:tabs>
      </w:pPr>
    </w:lvl>
    <w:lvl w:ilvl="2">
      <w:start w:val="1"/>
      <w:numFmt w:val="bullet"/>
      <w:lvlText w:val=""/>
      <w:lvlJc w:val="left"/>
      <w:pPr>
        <w:tabs>
          <w:tab w:val="num" w:pos="2160"/>
        </w:tabs>
      </w:pPr>
      <w:rPr>
        <w:rFonts w:ascii="Symbol" w:hAnsi="Symbol"/>
        <w:color w:val="auto"/>
        <w:sz w:val="24"/>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58">
    <w:nsid w:val="0000003C"/>
    <w:multiLevelType w:val="singleLevel"/>
    <w:tmpl w:val="0000003C"/>
    <w:name w:val="WW8Num60"/>
    <w:lvl w:ilvl="0">
      <w:start w:val="1"/>
      <w:numFmt w:val="upperLetter"/>
      <w:lvlText w:val="%1."/>
      <w:lvlJc w:val="left"/>
      <w:pPr>
        <w:tabs>
          <w:tab w:val="num" w:pos="360"/>
        </w:tabs>
      </w:pPr>
    </w:lvl>
  </w:abstractNum>
  <w:abstractNum w:abstractNumId="59">
    <w:nsid w:val="0000003D"/>
    <w:multiLevelType w:val="singleLevel"/>
    <w:tmpl w:val="0000003D"/>
    <w:name w:val="WW8Num61"/>
    <w:lvl w:ilvl="0">
      <w:start w:val="1"/>
      <w:numFmt w:val="lowerLetter"/>
      <w:lvlText w:val="%1."/>
      <w:lvlJc w:val="left"/>
      <w:pPr>
        <w:tabs>
          <w:tab w:val="num" w:pos="1080"/>
        </w:tabs>
      </w:pPr>
      <w:rPr>
        <w:b w:val="0"/>
      </w:rPr>
    </w:lvl>
  </w:abstractNum>
  <w:abstractNum w:abstractNumId="60">
    <w:nsid w:val="0000003E"/>
    <w:multiLevelType w:val="singleLevel"/>
    <w:tmpl w:val="0000003E"/>
    <w:name w:val="WW8Num62"/>
    <w:lvl w:ilvl="0">
      <w:start w:val="1"/>
      <w:numFmt w:val="decimal"/>
      <w:lvlText w:val="%1."/>
      <w:lvlJc w:val="left"/>
      <w:pPr>
        <w:tabs>
          <w:tab w:val="num" w:pos="360"/>
        </w:tabs>
      </w:pPr>
    </w:lvl>
  </w:abstractNum>
  <w:abstractNum w:abstractNumId="61">
    <w:nsid w:val="0000003F"/>
    <w:multiLevelType w:val="singleLevel"/>
    <w:tmpl w:val="0000003F"/>
    <w:name w:val="WW8Num63"/>
    <w:lvl w:ilvl="0">
      <w:start w:val="1"/>
      <w:numFmt w:val="decimal"/>
      <w:lvlText w:val="%1."/>
      <w:lvlJc w:val="left"/>
      <w:pPr>
        <w:tabs>
          <w:tab w:val="num" w:pos="360"/>
        </w:tabs>
      </w:pPr>
    </w:lvl>
  </w:abstractNum>
  <w:abstractNum w:abstractNumId="62">
    <w:nsid w:val="00000040"/>
    <w:multiLevelType w:val="singleLevel"/>
    <w:tmpl w:val="00000040"/>
    <w:name w:val="WW8Num64"/>
    <w:lvl w:ilvl="0">
      <w:start w:val="1"/>
      <w:numFmt w:val="decimal"/>
      <w:lvlText w:val="%1."/>
      <w:lvlJc w:val="left"/>
      <w:pPr>
        <w:tabs>
          <w:tab w:val="num" w:pos="360"/>
        </w:tabs>
      </w:pPr>
    </w:lvl>
  </w:abstractNum>
  <w:abstractNum w:abstractNumId="63">
    <w:nsid w:val="00000041"/>
    <w:multiLevelType w:val="singleLevel"/>
    <w:tmpl w:val="00000041"/>
    <w:name w:val="WW8Num65"/>
    <w:lvl w:ilvl="0">
      <w:start w:val="1"/>
      <w:numFmt w:val="decimal"/>
      <w:lvlText w:val="%1."/>
      <w:lvlJc w:val="left"/>
      <w:pPr>
        <w:tabs>
          <w:tab w:val="num" w:pos="360"/>
        </w:tabs>
      </w:pPr>
      <w:rPr>
        <w:b w:val="0"/>
      </w:rPr>
    </w:lvl>
  </w:abstractNum>
  <w:abstractNum w:abstractNumId="64">
    <w:nsid w:val="00000042"/>
    <w:multiLevelType w:val="multilevel"/>
    <w:tmpl w:val="00000042"/>
    <w:name w:val="WW8Num66"/>
    <w:lvl w:ilvl="0">
      <w:start w:val="1"/>
      <w:numFmt w:val="decimal"/>
      <w:lvlText w:val="%1."/>
      <w:lvlJc w:val="left"/>
      <w:pPr>
        <w:tabs>
          <w:tab w:val="num" w:pos="360"/>
        </w:tabs>
      </w:pPr>
    </w:lvl>
    <w:lvl w:ilvl="1">
      <w:start w:val="1"/>
      <w:numFmt w:val="upperLetter"/>
      <w:lvlText w:val="%2."/>
      <w:lvlJc w:val="left"/>
      <w:pPr>
        <w:tabs>
          <w:tab w:val="num" w:pos="1080"/>
        </w:tabs>
      </w:pPr>
      <w:rPr>
        <w:rFonts w:ascii="Arial" w:hAnsi="Arial"/>
        <w:b/>
        <w:i w:val="0"/>
        <w:sz w:val="28"/>
      </w:rPr>
    </w:lvl>
    <w:lvl w:ilvl="2">
      <w:start w:val="1"/>
      <w:numFmt w:val="upperLetter"/>
      <w:lvlText w:val="%3."/>
      <w:lvlJc w:val="left"/>
      <w:pPr>
        <w:tabs>
          <w:tab w:val="num" w:pos="1980"/>
        </w:tabs>
      </w:pPr>
    </w:lvl>
    <w:lvl w:ilvl="3">
      <w:start w:val="1"/>
      <w:numFmt w:val="decimal"/>
      <w:lvlText w:val="%4."/>
      <w:lvlJc w:val="left"/>
      <w:pPr>
        <w:tabs>
          <w:tab w:val="num" w:pos="2520"/>
        </w:tabs>
      </w:p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65">
    <w:nsid w:val="00000043"/>
    <w:multiLevelType w:val="singleLevel"/>
    <w:tmpl w:val="00000043"/>
    <w:name w:val="WW8Num67"/>
    <w:lvl w:ilvl="0">
      <w:start w:val="1"/>
      <w:numFmt w:val="bullet"/>
      <w:lvlText w:val=""/>
      <w:lvlJc w:val="left"/>
      <w:pPr>
        <w:tabs>
          <w:tab w:val="num" w:pos="720"/>
        </w:tabs>
      </w:pPr>
      <w:rPr>
        <w:rFonts w:ascii="Symbol" w:hAnsi="Symbol"/>
        <w:sz w:val="24"/>
      </w:rPr>
    </w:lvl>
  </w:abstractNum>
  <w:abstractNum w:abstractNumId="66">
    <w:nsid w:val="00000044"/>
    <w:multiLevelType w:val="singleLevel"/>
    <w:tmpl w:val="00000044"/>
    <w:name w:val="WW8Num68"/>
    <w:lvl w:ilvl="0">
      <w:start w:val="5"/>
      <w:numFmt w:val="decimal"/>
      <w:lvlText w:val="%1."/>
      <w:lvlJc w:val="left"/>
      <w:pPr>
        <w:tabs>
          <w:tab w:val="num" w:pos="720"/>
        </w:tabs>
      </w:pPr>
      <w:rPr>
        <w:b/>
        <w:i w:val="0"/>
      </w:rPr>
    </w:lvl>
  </w:abstractNum>
  <w:abstractNum w:abstractNumId="67">
    <w:nsid w:val="00000045"/>
    <w:multiLevelType w:val="multilevel"/>
    <w:tmpl w:val="00000045"/>
    <w:name w:val="WW8Num69"/>
    <w:lvl w:ilvl="0">
      <w:start w:val="1"/>
      <w:numFmt w:val="decimal"/>
      <w:lvlText w:val="%1."/>
      <w:lvlJc w:val="left"/>
      <w:pPr>
        <w:tabs>
          <w:tab w:val="num" w:pos="360"/>
        </w:tabs>
      </w:pPr>
      <w:rPr>
        <w:u w:val="none"/>
      </w:rPr>
    </w:lvl>
    <w:lvl w:ilvl="1">
      <w:start w:val="1"/>
      <w:numFmt w:val="bullet"/>
      <w:lvlText w:val=""/>
      <w:lvlJc w:val="left"/>
      <w:pPr>
        <w:tabs>
          <w:tab w:val="num" w:pos="1080"/>
        </w:tabs>
      </w:pPr>
      <w:rPr>
        <w:rFonts w:ascii="Symbol" w:hAnsi="Symbol"/>
        <w:b/>
        <w:i w:val="0"/>
        <w:sz w:val="28"/>
      </w:rPr>
    </w:lvl>
    <w:lvl w:ilvl="2">
      <w:start w:val="1"/>
      <w:numFmt w:val="lowerRoman"/>
      <w:lvlText w:val="%3."/>
      <w:lvlJc w:val="right"/>
      <w:pPr>
        <w:tabs>
          <w:tab w:val="num" w:pos="1800"/>
        </w:tabs>
      </w:pPr>
    </w:lvl>
    <w:lvl w:ilvl="3">
      <w:start w:val="1"/>
      <w:numFmt w:val="decimal"/>
      <w:lvlText w:val="%4."/>
      <w:lvlJc w:val="left"/>
      <w:pPr>
        <w:tabs>
          <w:tab w:val="num" w:pos="2520"/>
        </w:tabs>
      </w:p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68">
    <w:nsid w:val="00000046"/>
    <w:multiLevelType w:val="singleLevel"/>
    <w:tmpl w:val="00000046"/>
    <w:name w:val="WW8Num70"/>
    <w:lvl w:ilvl="0">
      <w:start w:val="1"/>
      <w:numFmt w:val="decimal"/>
      <w:lvlText w:val="%1."/>
      <w:lvlJc w:val="left"/>
      <w:pPr>
        <w:tabs>
          <w:tab w:val="num" w:pos="360"/>
        </w:tabs>
      </w:pPr>
    </w:lvl>
  </w:abstractNum>
  <w:abstractNum w:abstractNumId="69">
    <w:nsid w:val="00000047"/>
    <w:multiLevelType w:val="singleLevel"/>
    <w:tmpl w:val="00000047"/>
    <w:name w:val="WW8Num71"/>
    <w:lvl w:ilvl="0">
      <w:start w:val="1"/>
      <w:numFmt w:val="bullet"/>
      <w:lvlText w:val="-"/>
      <w:lvlJc w:val="left"/>
      <w:pPr>
        <w:tabs>
          <w:tab w:val="num" w:pos="1080"/>
        </w:tabs>
      </w:pPr>
      <w:rPr>
        <w:rFonts w:ascii="Arial" w:hAnsi="Arial"/>
      </w:rPr>
    </w:lvl>
  </w:abstractNum>
  <w:abstractNum w:abstractNumId="70">
    <w:nsid w:val="00000048"/>
    <w:multiLevelType w:val="singleLevel"/>
    <w:tmpl w:val="00000048"/>
    <w:name w:val="WW8Num72"/>
    <w:lvl w:ilvl="0">
      <w:start w:val="1"/>
      <w:numFmt w:val="lowerLetter"/>
      <w:lvlText w:val="%1."/>
      <w:lvlJc w:val="left"/>
      <w:pPr>
        <w:tabs>
          <w:tab w:val="num" w:pos="1080"/>
        </w:tabs>
      </w:pPr>
    </w:lvl>
  </w:abstractNum>
  <w:abstractNum w:abstractNumId="71">
    <w:nsid w:val="00000049"/>
    <w:multiLevelType w:val="multilevel"/>
    <w:tmpl w:val="00000049"/>
    <w:name w:val="WW8Num73"/>
    <w:lvl w:ilvl="0">
      <w:start w:val="1"/>
      <w:numFmt w:val="lowerRoman"/>
      <w:lvlText w:val="%1)"/>
      <w:lvlJc w:val="left"/>
      <w:pPr>
        <w:tabs>
          <w:tab w:val="num" w:pos="2250"/>
        </w:tabs>
      </w:pPr>
    </w:lvl>
    <w:lvl w:ilvl="1">
      <w:start w:val="1"/>
      <w:numFmt w:val="lowerLetter"/>
      <w:lvlText w:val="%2)"/>
      <w:lvlJc w:val="left"/>
      <w:pPr>
        <w:tabs>
          <w:tab w:val="num" w:pos="720"/>
        </w:tabs>
      </w:pPr>
      <w:rPr>
        <w:b w:val="0"/>
        <w:i w:val="0"/>
      </w:rPr>
    </w:lvl>
    <w:lvl w:ilvl="2">
      <w:start w:val="1"/>
      <w:numFmt w:val="lowerRoman"/>
      <w:lvlText w:val="%3)"/>
      <w:lvlJc w:val="left"/>
      <w:pPr>
        <w:tabs>
          <w:tab w:val="num" w:pos="1080"/>
        </w:tabs>
      </w:pPr>
    </w:lvl>
    <w:lvl w:ilvl="3">
      <w:start w:val="1"/>
      <w:numFmt w:val="decimal"/>
      <w:lvlText w:val="(%4)"/>
      <w:lvlJc w:val="left"/>
      <w:pPr>
        <w:tabs>
          <w:tab w:val="num" w:pos="1440"/>
        </w:tabs>
      </w:pPr>
    </w:lvl>
    <w:lvl w:ilvl="4">
      <w:start w:val="1"/>
      <w:numFmt w:val="lowerLetter"/>
      <w:lvlText w:val="(%5)"/>
      <w:lvlJc w:val="left"/>
      <w:pPr>
        <w:tabs>
          <w:tab w:val="num" w:pos="1800"/>
        </w:tabs>
      </w:pPr>
    </w:lvl>
    <w:lvl w:ilvl="5">
      <w:start w:val="1"/>
      <w:numFmt w:val="lowerRoman"/>
      <w:lvlText w:val="(%6)"/>
      <w:lvlJc w:val="left"/>
      <w:pPr>
        <w:tabs>
          <w:tab w:val="num" w:pos="2160"/>
        </w:tabs>
      </w:pPr>
    </w:lvl>
    <w:lvl w:ilvl="6">
      <w:start w:val="1"/>
      <w:numFmt w:val="decimal"/>
      <w:lvlText w:val="%7."/>
      <w:lvlJc w:val="left"/>
      <w:pPr>
        <w:tabs>
          <w:tab w:val="num" w:pos="2520"/>
        </w:tabs>
      </w:pPr>
      <w:rPr>
        <w:b w:val="0"/>
        <w:i w:val="0"/>
      </w:rPr>
    </w:lvl>
    <w:lvl w:ilvl="7">
      <w:start w:val="1"/>
      <w:numFmt w:val="lowerLetter"/>
      <w:lvlText w:val="%8."/>
      <w:lvlJc w:val="left"/>
      <w:pPr>
        <w:tabs>
          <w:tab w:val="num" w:pos="2880"/>
        </w:tabs>
      </w:pPr>
    </w:lvl>
    <w:lvl w:ilvl="8">
      <w:start w:val="1"/>
      <w:numFmt w:val="lowerRoman"/>
      <w:lvlText w:val="%9."/>
      <w:lvlJc w:val="left"/>
      <w:pPr>
        <w:tabs>
          <w:tab w:val="num" w:pos="3240"/>
        </w:tabs>
      </w:pPr>
    </w:lvl>
  </w:abstractNum>
  <w:abstractNum w:abstractNumId="72">
    <w:nsid w:val="0000004A"/>
    <w:multiLevelType w:val="singleLevel"/>
    <w:tmpl w:val="0000004A"/>
    <w:name w:val="WW8Num74"/>
    <w:lvl w:ilvl="0">
      <w:start w:val="1"/>
      <w:numFmt w:val="bullet"/>
      <w:lvlText w:val=""/>
      <w:lvlJc w:val="left"/>
      <w:pPr>
        <w:tabs>
          <w:tab w:val="num" w:pos="720"/>
        </w:tabs>
      </w:pPr>
      <w:rPr>
        <w:rFonts w:ascii="Symbol" w:hAnsi="Symbol"/>
        <w:color w:val="auto"/>
        <w:sz w:val="24"/>
      </w:rPr>
    </w:lvl>
  </w:abstractNum>
  <w:abstractNum w:abstractNumId="73">
    <w:nsid w:val="0000004B"/>
    <w:multiLevelType w:val="singleLevel"/>
    <w:tmpl w:val="0000004B"/>
    <w:name w:val="WW8Num75"/>
    <w:lvl w:ilvl="0">
      <w:start w:val="1"/>
      <w:numFmt w:val="decimal"/>
      <w:lvlText w:val="%1."/>
      <w:lvlJc w:val="left"/>
      <w:pPr>
        <w:tabs>
          <w:tab w:val="num" w:pos="720"/>
        </w:tabs>
      </w:pPr>
    </w:lvl>
  </w:abstractNum>
  <w:abstractNum w:abstractNumId="74">
    <w:nsid w:val="0000004C"/>
    <w:multiLevelType w:val="singleLevel"/>
    <w:tmpl w:val="0000004C"/>
    <w:name w:val="WW8Num76"/>
    <w:lvl w:ilvl="0">
      <w:start w:val="1"/>
      <w:numFmt w:val="decimal"/>
      <w:lvlText w:val="%1."/>
      <w:lvlJc w:val="left"/>
      <w:pPr>
        <w:tabs>
          <w:tab w:val="num" w:pos="1080"/>
        </w:tabs>
      </w:pPr>
    </w:lvl>
  </w:abstractNum>
  <w:abstractNum w:abstractNumId="75">
    <w:nsid w:val="0000004D"/>
    <w:multiLevelType w:val="singleLevel"/>
    <w:tmpl w:val="0000004D"/>
    <w:name w:val="WW8Num77"/>
    <w:lvl w:ilvl="0">
      <w:start w:val="1"/>
      <w:numFmt w:val="bullet"/>
      <w:lvlText w:val=""/>
      <w:lvlJc w:val="left"/>
      <w:pPr>
        <w:tabs>
          <w:tab w:val="num" w:pos="360"/>
        </w:tabs>
      </w:pPr>
      <w:rPr>
        <w:rFonts w:ascii="Symbol" w:hAnsi="Symbol"/>
      </w:rPr>
    </w:lvl>
  </w:abstractNum>
  <w:abstractNum w:abstractNumId="76">
    <w:nsid w:val="0000004E"/>
    <w:multiLevelType w:val="multilevel"/>
    <w:tmpl w:val="0000004E"/>
    <w:name w:val="WW8Num78"/>
    <w:lvl w:ilvl="0">
      <w:start w:val="1"/>
      <w:numFmt w:val="decimal"/>
      <w:lvlText w:val="%1."/>
      <w:lvlJc w:val="left"/>
      <w:pPr>
        <w:tabs>
          <w:tab w:val="num" w:pos="360"/>
        </w:tabs>
      </w:pPr>
    </w:lvl>
    <w:lvl w:ilvl="1">
      <w:start w:val="1"/>
      <w:numFmt w:val="lowerLetter"/>
      <w:lvlText w:val="%2."/>
      <w:lvlJc w:val="left"/>
      <w:pPr>
        <w:tabs>
          <w:tab w:val="num" w:pos="1080"/>
        </w:tabs>
      </w:pPr>
    </w:lvl>
    <w:lvl w:ilvl="2">
      <w:start w:val="1"/>
      <w:numFmt w:val="lowerRoman"/>
      <w:lvlText w:val="%3."/>
      <w:lvlJc w:val="right"/>
      <w:pPr>
        <w:tabs>
          <w:tab w:val="num" w:pos="1800"/>
        </w:tabs>
      </w:pPr>
    </w:lvl>
    <w:lvl w:ilvl="3">
      <w:start w:val="1"/>
      <w:numFmt w:val="decimal"/>
      <w:lvlText w:val="%4."/>
      <w:lvlJc w:val="left"/>
      <w:pPr>
        <w:tabs>
          <w:tab w:val="num" w:pos="2520"/>
        </w:tabs>
      </w:p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77">
    <w:nsid w:val="0000004F"/>
    <w:multiLevelType w:val="singleLevel"/>
    <w:tmpl w:val="0000004F"/>
    <w:name w:val="WW8Num79"/>
    <w:lvl w:ilvl="0">
      <w:start w:val="1"/>
      <w:numFmt w:val="decimal"/>
      <w:lvlText w:val="%1."/>
      <w:lvlJc w:val="left"/>
      <w:pPr>
        <w:tabs>
          <w:tab w:val="num" w:pos="720"/>
        </w:tabs>
      </w:pPr>
    </w:lvl>
  </w:abstractNum>
  <w:abstractNum w:abstractNumId="78">
    <w:nsid w:val="00000050"/>
    <w:multiLevelType w:val="multilevel"/>
    <w:tmpl w:val="00000050"/>
    <w:name w:val="WW8Num80"/>
    <w:lvl w:ilvl="0">
      <w:start w:val="1"/>
      <w:numFmt w:val="decimal"/>
      <w:lvlText w:val="%1."/>
      <w:lvlJc w:val="left"/>
      <w:pPr>
        <w:tabs>
          <w:tab w:val="num" w:pos="360"/>
        </w:tabs>
      </w:pPr>
      <w:rPr>
        <w:b w:val="0"/>
      </w:rPr>
    </w:lvl>
    <w:lvl w:ilvl="1">
      <w:start w:val="1"/>
      <w:numFmt w:val="lowerLetter"/>
      <w:lvlText w:val="%2."/>
      <w:lvlJc w:val="left"/>
      <w:pPr>
        <w:tabs>
          <w:tab w:val="num" w:pos="1440"/>
        </w:tabs>
      </w:pPr>
    </w:lvl>
    <w:lvl w:ilvl="2">
      <w:start w:val="1"/>
      <w:numFmt w:val="decimal"/>
      <w:lvlText w:val="%3."/>
      <w:lvlJc w:val="left"/>
      <w:pPr>
        <w:tabs>
          <w:tab w:val="num" w:pos="2340"/>
        </w:tabs>
      </w:pPr>
      <w:rPr>
        <w:b w:val="0"/>
      </w:r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79">
    <w:nsid w:val="00000051"/>
    <w:multiLevelType w:val="singleLevel"/>
    <w:tmpl w:val="00000051"/>
    <w:name w:val="WW8Num81"/>
    <w:lvl w:ilvl="0">
      <w:start w:val="1"/>
      <w:numFmt w:val="upperLetter"/>
      <w:lvlText w:val="%1."/>
      <w:lvlJc w:val="left"/>
      <w:pPr>
        <w:tabs>
          <w:tab w:val="num" w:pos="720"/>
        </w:tabs>
      </w:pPr>
    </w:lvl>
  </w:abstractNum>
  <w:abstractNum w:abstractNumId="80">
    <w:nsid w:val="00000052"/>
    <w:multiLevelType w:val="singleLevel"/>
    <w:tmpl w:val="00000052"/>
    <w:name w:val="WW8Num82"/>
    <w:lvl w:ilvl="0">
      <w:start w:val="1"/>
      <w:numFmt w:val="bullet"/>
      <w:lvlText w:val=""/>
      <w:lvlJc w:val="left"/>
      <w:pPr>
        <w:tabs>
          <w:tab w:val="num" w:pos="720"/>
        </w:tabs>
      </w:pPr>
      <w:rPr>
        <w:rFonts w:ascii="Symbol" w:hAnsi="Symbol"/>
        <w:b w:val="0"/>
      </w:rPr>
    </w:lvl>
  </w:abstractNum>
  <w:abstractNum w:abstractNumId="81">
    <w:nsid w:val="00000053"/>
    <w:multiLevelType w:val="singleLevel"/>
    <w:tmpl w:val="00000053"/>
    <w:name w:val="WW8Num83"/>
    <w:lvl w:ilvl="0">
      <w:start w:val="1"/>
      <w:numFmt w:val="decimal"/>
      <w:lvlText w:val="%1."/>
      <w:lvlJc w:val="left"/>
      <w:pPr>
        <w:tabs>
          <w:tab w:val="num" w:pos="360"/>
        </w:tabs>
      </w:pPr>
      <w:rPr>
        <w:b w:val="0"/>
      </w:rPr>
    </w:lvl>
  </w:abstractNum>
  <w:abstractNum w:abstractNumId="82">
    <w:nsid w:val="00000054"/>
    <w:multiLevelType w:val="multilevel"/>
    <w:tmpl w:val="00000054"/>
    <w:name w:val="WW8Num84"/>
    <w:lvl w:ilvl="0">
      <w:start w:val="1"/>
      <w:numFmt w:val="decimal"/>
      <w:lvlText w:val="%1."/>
      <w:lvlJc w:val="left"/>
      <w:pPr>
        <w:tabs>
          <w:tab w:val="num" w:pos="360"/>
        </w:tabs>
      </w:pPr>
      <w:rPr>
        <w:u w:val="none"/>
      </w:rPr>
    </w:lvl>
    <w:lvl w:ilvl="1">
      <w:start w:val="1"/>
      <w:numFmt w:val="lowerLetter"/>
      <w:lvlText w:val="%2."/>
      <w:lvlJc w:val="left"/>
      <w:pPr>
        <w:tabs>
          <w:tab w:val="num" w:pos="1080"/>
        </w:tabs>
      </w:pPr>
    </w:lvl>
    <w:lvl w:ilvl="2">
      <w:start w:val="1"/>
      <w:numFmt w:val="lowerRoman"/>
      <w:lvlText w:val="%3."/>
      <w:lvlJc w:val="right"/>
      <w:pPr>
        <w:tabs>
          <w:tab w:val="num" w:pos="1800"/>
        </w:tabs>
      </w:pPr>
    </w:lvl>
    <w:lvl w:ilvl="3">
      <w:start w:val="1"/>
      <w:numFmt w:val="decimal"/>
      <w:lvlText w:val="%4."/>
      <w:lvlJc w:val="left"/>
      <w:pPr>
        <w:tabs>
          <w:tab w:val="num" w:pos="2520"/>
        </w:tabs>
      </w:p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83">
    <w:nsid w:val="00000055"/>
    <w:multiLevelType w:val="singleLevel"/>
    <w:tmpl w:val="0B028A28"/>
    <w:name w:val="WW8Num85"/>
    <w:lvl w:ilvl="0">
      <w:start w:val="1"/>
      <w:numFmt w:val="lowerLetter"/>
      <w:lvlText w:val="%1."/>
      <w:lvlJc w:val="left"/>
      <w:pPr>
        <w:tabs>
          <w:tab w:val="num" w:pos="1440"/>
        </w:tabs>
      </w:pPr>
      <w:rPr>
        <w:rFonts w:ascii="Arial" w:eastAsia="Times New Roman" w:hAnsi="Arial" w:cs="Arial"/>
      </w:rPr>
    </w:lvl>
  </w:abstractNum>
  <w:abstractNum w:abstractNumId="84">
    <w:nsid w:val="00000056"/>
    <w:multiLevelType w:val="singleLevel"/>
    <w:tmpl w:val="00000056"/>
    <w:name w:val="WW8Num86"/>
    <w:lvl w:ilvl="0">
      <w:start w:val="1"/>
      <w:numFmt w:val="decimal"/>
      <w:lvlText w:val="%1."/>
      <w:lvlJc w:val="left"/>
      <w:pPr>
        <w:tabs>
          <w:tab w:val="num" w:pos="360"/>
        </w:tabs>
      </w:pPr>
    </w:lvl>
  </w:abstractNum>
  <w:abstractNum w:abstractNumId="85">
    <w:nsid w:val="00000057"/>
    <w:multiLevelType w:val="singleLevel"/>
    <w:tmpl w:val="00000057"/>
    <w:name w:val="WW8Num87"/>
    <w:lvl w:ilvl="0">
      <w:start w:val="1"/>
      <w:numFmt w:val="lowerLetter"/>
      <w:lvlText w:val="%1."/>
      <w:lvlJc w:val="left"/>
      <w:pPr>
        <w:tabs>
          <w:tab w:val="num" w:pos="1080"/>
        </w:tabs>
      </w:pPr>
    </w:lvl>
  </w:abstractNum>
  <w:abstractNum w:abstractNumId="86">
    <w:nsid w:val="00000058"/>
    <w:multiLevelType w:val="singleLevel"/>
    <w:tmpl w:val="00000058"/>
    <w:name w:val="WW8Num88"/>
    <w:lvl w:ilvl="0">
      <w:start w:val="1"/>
      <w:numFmt w:val="upperLetter"/>
      <w:lvlText w:val="%1."/>
      <w:lvlJc w:val="left"/>
      <w:pPr>
        <w:tabs>
          <w:tab w:val="num" w:pos="360"/>
        </w:tabs>
      </w:pPr>
    </w:lvl>
  </w:abstractNum>
  <w:abstractNum w:abstractNumId="87">
    <w:nsid w:val="00000059"/>
    <w:multiLevelType w:val="singleLevel"/>
    <w:tmpl w:val="00000059"/>
    <w:name w:val="WW8Num89"/>
    <w:lvl w:ilvl="0">
      <w:start w:val="1"/>
      <w:numFmt w:val="decimal"/>
      <w:lvlText w:val="%1."/>
      <w:lvlJc w:val="left"/>
      <w:pPr>
        <w:tabs>
          <w:tab w:val="num" w:pos="720"/>
        </w:tabs>
      </w:pPr>
    </w:lvl>
  </w:abstractNum>
  <w:abstractNum w:abstractNumId="88">
    <w:nsid w:val="0000005A"/>
    <w:multiLevelType w:val="singleLevel"/>
    <w:tmpl w:val="0000005A"/>
    <w:name w:val="WW8Num90"/>
    <w:lvl w:ilvl="0">
      <w:start w:val="1"/>
      <w:numFmt w:val="decimal"/>
      <w:lvlText w:val="%1."/>
      <w:lvlJc w:val="left"/>
      <w:pPr>
        <w:tabs>
          <w:tab w:val="num" w:pos="360"/>
        </w:tabs>
      </w:pPr>
    </w:lvl>
  </w:abstractNum>
  <w:abstractNum w:abstractNumId="89">
    <w:nsid w:val="0000005B"/>
    <w:multiLevelType w:val="singleLevel"/>
    <w:tmpl w:val="4146A334"/>
    <w:lvl w:ilvl="0">
      <w:start w:val="1"/>
      <w:numFmt w:val="upperLetter"/>
      <w:lvlText w:val="%1."/>
      <w:lvlJc w:val="left"/>
      <w:pPr>
        <w:tabs>
          <w:tab w:val="num" w:pos="360"/>
        </w:tabs>
        <w:ind w:left="360" w:hanging="360"/>
      </w:pPr>
      <w:rPr>
        <w:rFonts w:ascii="Times New Roman" w:hAnsi="Times New Roman" w:hint="default"/>
        <w:b w:val="0"/>
        <w:i w:val="0"/>
        <w:sz w:val="24"/>
      </w:rPr>
    </w:lvl>
  </w:abstractNum>
  <w:abstractNum w:abstractNumId="90">
    <w:nsid w:val="0000005C"/>
    <w:multiLevelType w:val="multilevel"/>
    <w:tmpl w:val="0000005C"/>
    <w:name w:val="WW8Num92"/>
    <w:lvl w:ilvl="0">
      <w:start w:val="1"/>
      <w:numFmt w:val="decimal"/>
      <w:lvlText w:val="%1."/>
      <w:lvlJc w:val="left"/>
      <w:pPr>
        <w:tabs>
          <w:tab w:val="num" w:pos="720"/>
        </w:tabs>
      </w:pPr>
    </w:lvl>
    <w:lvl w:ilvl="1">
      <w:start w:val="1"/>
      <w:numFmt w:val="lowerLetter"/>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91">
    <w:nsid w:val="0000005D"/>
    <w:multiLevelType w:val="singleLevel"/>
    <w:tmpl w:val="0000005D"/>
    <w:name w:val="WW8Num93"/>
    <w:lvl w:ilvl="0">
      <w:start w:val="1"/>
      <w:numFmt w:val="lowerLetter"/>
      <w:lvlText w:val="%1)"/>
      <w:lvlJc w:val="left"/>
      <w:pPr>
        <w:tabs>
          <w:tab w:val="num" w:pos="360"/>
        </w:tabs>
      </w:pPr>
    </w:lvl>
  </w:abstractNum>
  <w:abstractNum w:abstractNumId="92">
    <w:nsid w:val="0000005E"/>
    <w:multiLevelType w:val="singleLevel"/>
    <w:tmpl w:val="0000005E"/>
    <w:name w:val="WW8Num94"/>
    <w:lvl w:ilvl="0">
      <w:start w:val="1"/>
      <w:numFmt w:val="decimal"/>
      <w:lvlText w:val="%1."/>
      <w:lvlJc w:val="left"/>
      <w:pPr>
        <w:tabs>
          <w:tab w:val="num" w:pos="1080"/>
        </w:tabs>
      </w:pPr>
    </w:lvl>
  </w:abstractNum>
  <w:abstractNum w:abstractNumId="93">
    <w:nsid w:val="0000005F"/>
    <w:multiLevelType w:val="singleLevel"/>
    <w:tmpl w:val="0000005F"/>
    <w:name w:val="WW8Num95"/>
    <w:lvl w:ilvl="0">
      <w:start w:val="1"/>
      <w:numFmt w:val="decimal"/>
      <w:lvlText w:val="%1."/>
      <w:lvlJc w:val="left"/>
      <w:pPr>
        <w:tabs>
          <w:tab w:val="num" w:pos="360"/>
        </w:tabs>
      </w:pPr>
    </w:lvl>
  </w:abstractNum>
  <w:abstractNum w:abstractNumId="94">
    <w:nsid w:val="00000060"/>
    <w:multiLevelType w:val="multilevel"/>
    <w:tmpl w:val="00000060"/>
    <w:name w:val="WW8Num96"/>
    <w:lvl w:ilvl="0">
      <w:start w:val="1"/>
      <w:numFmt w:val="upperLetter"/>
      <w:lvlText w:val="%1."/>
      <w:lvlJc w:val="left"/>
      <w:pPr>
        <w:tabs>
          <w:tab w:val="num" w:pos="360"/>
        </w:tabs>
      </w:pPr>
    </w:lvl>
    <w:lvl w:ilvl="1">
      <w:start w:val="1"/>
      <w:numFmt w:val="decimal"/>
      <w:lvlText w:val="%2)"/>
      <w:lvlJc w:val="left"/>
      <w:pPr>
        <w:tabs>
          <w:tab w:val="num" w:pos="720"/>
        </w:tabs>
      </w:pPr>
    </w:lvl>
    <w:lvl w:ilvl="2">
      <w:start w:val="1"/>
      <w:numFmt w:val="lowerLetter"/>
      <w:lvlText w:val="%3)"/>
      <w:lvlJc w:val="left"/>
      <w:pPr>
        <w:tabs>
          <w:tab w:val="num" w:pos="1080"/>
        </w:tabs>
      </w:pPr>
    </w:lvl>
    <w:lvl w:ilvl="3">
      <w:start w:val="1"/>
      <w:numFmt w:val="decimal"/>
      <w:lvlText w:val="(%4)"/>
      <w:lvlJc w:val="left"/>
      <w:pPr>
        <w:tabs>
          <w:tab w:val="num" w:pos="1440"/>
        </w:tabs>
      </w:pPr>
    </w:lvl>
    <w:lvl w:ilvl="4">
      <w:start w:val="1"/>
      <w:numFmt w:val="lowerLetter"/>
      <w:lvlText w:val="(%5)"/>
      <w:lvlJc w:val="left"/>
      <w:pPr>
        <w:tabs>
          <w:tab w:val="num" w:pos="1800"/>
        </w:tabs>
      </w:pPr>
    </w:lvl>
    <w:lvl w:ilvl="5">
      <w:start w:val="1"/>
      <w:numFmt w:val="lowerRoman"/>
      <w:lvlText w:val="(%6)"/>
      <w:lvlJc w:val="left"/>
      <w:pPr>
        <w:tabs>
          <w:tab w:val="num" w:pos="2160"/>
        </w:tabs>
      </w:pPr>
    </w:lvl>
    <w:lvl w:ilvl="6">
      <w:start w:val="1"/>
      <w:numFmt w:val="decimal"/>
      <w:lvlText w:val="%7."/>
      <w:lvlJc w:val="left"/>
      <w:pPr>
        <w:tabs>
          <w:tab w:val="num" w:pos="2520"/>
        </w:tabs>
      </w:pPr>
    </w:lvl>
    <w:lvl w:ilvl="7">
      <w:start w:val="1"/>
      <w:numFmt w:val="lowerLetter"/>
      <w:lvlText w:val="%8."/>
      <w:lvlJc w:val="left"/>
      <w:pPr>
        <w:tabs>
          <w:tab w:val="num" w:pos="2880"/>
        </w:tabs>
      </w:pPr>
    </w:lvl>
    <w:lvl w:ilvl="8">
      <w:start w:val="1"/>
      <w:numFmt w:val="lowerRoman"/>
      <w:lvlText w:val="%9."/>
      <w:lvlJc w:val="left"/>
      <w:pPr>
        <w:tabs>
          <w:tab w:val="num" w:pos="3240"/>
        </w:tabs>
      </w:pPr>
    </w:lvl>
  </w:abstractNum>
  <w:abstractNum w:abstractNumId="95">
    <w:nsid w:val="00000061"/>
    <w:multiLevelType w:val="multilevel"/>
    <w:tmpl w:val="00000061"/>
    <w:name w:val="WW8Num97"/>
    <w:lvl w:ilvl="0">
      <w:start w:val="1"/>
      <w:numFmt w:val="upperLetter"/>
      <w:lvlText w:val="%1."/>
      <w:lvlJc w:val="left"/>
      <w:pPr>
        <w:tabs>
          <w:tab w:val="num" w:pos="360"/>
        </w:tabs>
      </w:pPr>
    </w:lvl>
    <w:lvl w:ilvl="1">
      <w:start w:val="1"/>
      <w:numFmt w:val="decimal"/>
      <w:lvlText w:val="%2."/>
      <w:lvlJc w:val="left"/>
      <w:pPr>
        <w:tabs>
          <w:tab w:val="num" w:pos="1080"/>
        </w:tabs>
      </w:pPr>
      <w:rPr>
        <w:rFonts w:ascii="Arial" w:hAnsi="Arial"/>
        <w:b/>
        <w:i w:val="0"/>
        <w:sz w:val="28"/>
      </w:rPr>
    </w:lvl>
    <w:lvl w:ilvl="2">
      <w:start w:val="1"/>
      <w:numFmt w:val="upperLetter"/>
      <w:lvlText w:val="%3."/>
      <w:lvlJc w:val="left"/>
      <w:pPr>
        <w:tabs>
          <w:tab w:val="num" w:pos="1980"/>
        </w:tabs>
      </w:pPr>
    </w:lvl>
    <w:lvl w:ilvl="3">
      <w:start w:val="1"/>
      <w:numFmt w:val="decimal"/>
      <w:lvlText w:val="%4."/>
      <w:lvlJc w:val="left"/>
      <w:pPr>
        <w:tabs>
          <w:tab w:val="num" w:pos="2520"/>
        </w:tabs>
      </w:p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96">
    <w:nsid w:val="00000062"/>
    <w:multiLevelType w:val="singleLevel"/>
    <w:tmpl w:val="00000062"/>
    <w:name w:val="WW8Num98"/>
    <w:lvl w:ilvl="0">
      <w:start w:val="1"/>
      <w:numFmt w:val="decimal"/>
      <w:lvlText w:val="%1."/>
      <w:lvlJc w:val="left"/>
      <w:pPr>
        <w:tabs>
          <w:tab w:val="num" w:pos="360"/>
        </w:tabs>
      </w:pPr>
    </w:lvl>
  </w:abstractNum>
  <w:abstractNum w:abstractNumId="97">
    <w:nsid w:val="00000063"/>
    <w:multiLevelType w:val="singleLevel"/>
    <w:tmpl w:val="00000063"/>
    <w:name w:val="WW8Num99"/>
    <w:lvl w:ilvl="0">
      <w:start w:val="1"/>
      <w:numFmt w:val="upperLetter"/>
      <w:lvlText w:val="%1."/>
      <w:lvlJc w:val="left"/>
      <w:pPr>
        <w:tabs>
          <w:tab w:val="num" w:pos="720"/>
        </w:tabs>
      </w:pPr>
    </w:lvl>
  </w:abstractNum>
  <w:abstractNum w:abstractNumId="98">
    <w:nsid w:val="00000064"/>
    <w:multiLevelType w:val="multilevel"/>
    <w:tmpl w:val="00000064"/>
    <w:name w:val="WW8Num100"/>
    <w:lvl w:ilvl="0">
      <w:start w:val="1"/>
      <w:numFmt w:val="decimal"/>
      <w:lvlText w:val="%1."/>
      <w:lvlJc w:val="left"/>
      <w:pPr>
        <w:tabs>
          <w:tab w:val="num" w:pos="360"/>
        </w:tabs>
      </w:pPr>
    </w:lvl>
    <w:lvl w:ilvl="1">
      <w:start w:val="1"/>
      <w:numFmt w:val="lowerLetter"/>
      <w:lvlText w:val="%2."/>
      <w:lvlJc w:val="left"/>
      <w:pPr>
        <w:tabs>
          <w:tab w:val="num" w:pos="1080"/>
        </w:tabs>
      </w:pPr>
    </w:lvl>
    <w:lvl w:ilvl="2">
      <w:start w:val="1"/>
      <w:numFmt w:val="lowerRoman"/>
      <w:lvlText w:val="%3."/>
      <w:lvlJc w:val="right"/>
      <w:pPr>
        <w:tabs>
          <w:tab w:val="num" w:pos="1800"/>
        </w:tabs>
      </w:pPr>
    </w:lvl>
    <w:lvl w:ilvl="3">
      <w:start w:val="1"/>
      <w:numFmt w:val="decimal"/>
      <w:lvlText w:val="%4."/>
      <w:lvlJc w:val="left"/>
      <w:pPr>
        <w:tabs>
          <w:tab w:val="num" w:pos="2520"/>
        </w:tabs>
      </w:p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99">
    <w:nsid w:val="00000065"/>
    <w:multiLevelType w:val="multilevel"/>
    <w:tmpl w:val="00000065"/>
    <w:name w:val="WW8Num101"/>
    <w:lvl w:ilvl="0">
      <w:start w:val="1"/>
      <w:numFmt w:val="lowerLetter"/>
      <w:lvlText w:val="%1."/>
      <w:lvlJc w:val="left"/>
      <w:pPr>
        <w:tabs>
          <w:tab w:val="num" w:pos="1080"/>
        </w:tabs>
      </w:pPr>
    </w:lvl>
    <w:lvl w:ilvl="1">
      <w:start w:val="1"/>
      <w:numFmt w:val="bullet"/>
      <w:lvlText w:val=""/>
      <w:lvlJc w:val="left"/>
      <w:pPr>
        <w:tabs>
          <w:tab w:val="num" w:pos="1800"/>
        </w:tabs>
      </w:pPr>
      <w:rPr>
        <w:rFonts w:ascii="Symbol" w:hAnsi="Symbol"/>
      </w:rPr>
    </w:lvl>
    <w:lvl w:ilvl="2">
      <w:start w:val="1"/>
      <w:numFmt w:val="bullet"/>
      <w:lvlText w:val=""/>
      <w:lvlJc w:val="left"/>
      <w:pPr>
        <w:tabs>
          <w:tab w:val="num" w:pos="2700"/>
        </w:tabs>
      </w:pPr>
      <w:rPr>
        <w:rFonts w:ascii="Symbol" w:hAnsi="Symbol"/>
      </w:rPr>
    </w:lvl>
    <w:lvl w:ilvl="3">
      <w:start w:val="1"/>
      <w:numFmt w:val="bullet"/>
      <w:lvlText w:val=""/>
      <w:lvlJc w:val="left"/>
      <w:pPr>
        <w:tabs>
          <w:tab w:val="num" w:pos="3240"/>
        </w:tabs>
      </w:pPr>
      <w:rPr>
        <w:rFonts w:ascii="Symbol" w:hAnsi="Symbol"/>
      </w:rPr>
    </w:lvl>
    <w:lvl w:ilvl="4">
      <w:start w:val="1"/>
      <w:numFmt w:val="lowerLetter"/>
      <w:lvlText w:val="%5."/>
      <w:lvlJc w:val="left"/>
      <w:pPr>
        <w:tabs>
          <w:tab w:val="num" w:pos="3960"/>
        </w:tabs>
      </w:pPr>
    </w:lvl>
    <w:lvl w:ilvl="5">
      <w:start w:val="1"/>
      <w:numFmt w:val="lowerRoman"/>
      <w:lvlText w:val="%6."/>
      <w:lvlJc w:val="right"/>
      <w:pPr>
        <w:tabs>
          <w:tab w:val="num" w:pos="4680"/>
        </w:tabs>
      </w:pPr>
    </w:lvl>
    <w:lvl w:ilvl="6">
      <w:start w:val="1"/>
      <w:numFmt w:val="decimal"/>
      <w:lvlText w:val="%7."/>
      <w:lvlJc w:val="left"/>
      <w:pPr>
        <w:tabs>
          <w:tab w:val="num" w:pos="5400"/>
        </w:tabs>
      </w:pPr>
    </w:lvl>
    <w:lvl w:ilvl="7">
      <w:start w:val="1"/>
      <w:numFmt w:val="lowerLetter"/>
      <w:lvlText w:val="%8."/>
      <w:lvlJc w:val="left"/>
      <w:pPr>
        <w:tabs>
          <w:tab w:val="num" w:pos="6120"/>
        </w:tabs>
      </w:pPr>
    </w:lvl>
    <w:lvl w:ilvl="8">
      <w:start w:val="1"/>
      <w:numFmt w:val="lowerRoman"/>
      <w:lvlText w:val="%9."/>
      <w:lvlJc w:val="right"/>
      <w:pPr>
        <w:tabs>
          <w:tab w:val="num" w:pos="6840"/>
        </w:tabs>
      </w:pPr>
    </w:lvl>
  </w:abstractNum>
  <w:abstractNum w:abstractNumId="100">
    <w:nsid w:val="00000066"/>
    <w:multiLevelType w:val="singleLevel"/>
    <w:tmpl w:val="00000066"/>
    <w:name w:val="WW8Num102"/>
    <w:lvl w:ilvl="0">
      <w:start w:val="1"/>
      <w:numFmt w:val="decimal"/>
      <w:lvlText w:val="%1."/>
      <w:lvlJc w:val="left"/>
      <w:pPr>
        <w:tabs>
          <w:tab w:val="num" w:pos="720"/>
        </w:tabs>
      </w:pPr>
    </w:lvl>
  </w:abstractNum>
  <w:abstractNum w:abstractNumId="101">
    <w:nsid w:val="00000067"/>
    <w:multiLevelType w:val="singleLevel"/>
    <w:tmpl w:val="00000067"/>
    <w:name w:val="WW8Num103"/>
    <w:lvl w:ilvl="0">
      <w:start w:val="1"/>
      <w:numFmt w:val="decimal"/>
      <w:lvlText w:val="%1."/>
      <w:lvlJc w:val="left"/>
      <w:pPr>
        <w:tabs>
          <w:tab w:val="num" w:pos="360"/>
        </w:tabs>
      </w:pPr>
    </w:lvl>
  </w:abstractNum>
  <w:abstractNum w:abstractNumId="102">
    <w:nsid w:val="00000068"/>
    <w:multiLevelType w:val="singleLevel"/>
    <w:tmpl w:val="00000068"/>
    <w:name w:val="WW8Num104"/>
    <w:lvl w:ilvl="0">
      <w:start w:val="1"/>
      <w:numFmt w:val="decimal"/>
      <w:lvlText w:val="%1."/>
      <w:lvlJc w:val="left"/>
      <w:pPr>
        <w:tabs>
          <w:tab w:val="num" w:pos="360"/>
        </w:tabs>
      </w:pPr>
      <w:rPr>
        <w:b w:val="0"/>
      </w:rPr>
    </w:lvl>
  </w:abstractNum>
  <w:abstractNum w:abstractNumId="103">
    <w:nsid w:val="00000069"/>
    <w:multiLevelType w:val="singleLevel"/>
    <w:tmpl w:val="00000069"/>
    <w:name w:val="WW8Num105"/>
    <w:lvl w:ilvl="0">
      <w:start w:val="1"/>
      <w:numFmt w:val="decimal"/>
      <w:lvlText w:val="%1."/>
      <w:lvlJc w:val="left"/>
      <w:pPr>
        <w:tabs>
          <w:tab w:val="num" w:pos="360"/>
        </w:tabs>
      </w:pPr>
    </w:lvl>
  </w:abstractNum>
  <w:abstractNum w:abstractNumId="104">
    <w:nsid w:val="0000006A"/>
    <w:multiLevelType w:val="singleLevel"/>
    <w:tmpl w:val="0000006A"/>
    <w:name w:val="WW8Num106"/>
    <w:lvl w:ilvl="0">
      <w:start w:val="1"/>
      <w:numFmt w:val="decimal"/>
      <w:lvlText w:val="%1."/>
      <w:lvlJc w:val="left"/>
      <w:pPr>
        <w:tabs>
          <w:tab w:val="num" w:pos="360"/>
        </w:tabs>
      </w:pPr>
    </w:lvl>
  </w:abstractNum>
  <w:abstractNum w:abstractNumId="105">
    <w:nsid w:val="0000006B"/>
    <w:multiLevelType w:val="multilevel"/>
    <w:tmpl w:val="0000006B"/>
    <w:name w:val="WW8Num107"/>
    <w:lvl w:ilvl="0">
      <w:start w:val="1"/>
      <w:numFmt w:val="bullet"/>
      <w:lvlText w:val=""/>
      <w:lvlJc w:val="left"/>
      <w:pPr>
        <w:tabs>
          <w:tab w:val="num" w:pos="720"/>
        </w:tabs>
      </w:pPr>
      <w:rPr>
        <w:rFonts w:ascii="Symbol" w:hAnsi="Symbol"/>
        <w:b w:val="0"/>
        <w:i w:val="0"/>
        <w:sz w:val="24"/>
      </w:rPr>
    </w:lvl>
    <w:lvl w:ilvl="1">
      <w:start w:val="1"/>
      <w:numFmt w:val="none"/>
      <w:suff w:val="nothing"/>
      <w:lvlText w:val=""/>
      <w:lvlJc w:val="left"/>
      <w:pPr>
        <w:tabs>
          <w:tab w:val="num" w:pos="936"/>
        </w:tabs>
      </w:pPr>
    </w:lvl>
    <w:lvl w:ilvl="2">
      <w:start w:val="1"/>
      <w:numFmt w:val="none"/>
      <w:suff w:val="nothing"/>
      <w:lvlText w:val=""/>
      <w:lvlJc w:val="left"/>
      <w:pPr>
        <w:tabs>
          <w:tab w:val="num" w:pos="1080"/>
        </w:tabs>
      </w:pPr>
    </w:lvl>
    <w:lvl w:ilvl="3">
      <w:start w:val="1"/>
      <w:numFmt w:val="none"/>
      <w:suff w:val="nothing"/>
      <w:lvlText w:val=""/>
      <w:lvlJc w:val="left"/>
      <w:pPr>
        <w:tabs>
          <w:tab w:val="num" w:pos="1224"/>
        </w:tabs>
      </w:pPr>
    </w:lvl>
    <w:lvl w:ilvl="4">
      <w:start w:val="1"/>
      <w:numFmt w:val="none"/>
      <w:suff w:val="nothing"/>
      <w:lvlText w:val=""/>
      <w:lvlJc w:val="left"/>
      <w:pPr>
        <w:tabs>
          <w:tab w:val="num" w:pos="1368"/>
        </w:tabs>
      </w:pPr>
    </w:lvl>
    <w:lvl w:ilvl="5">
      <w:start w:val="1"/>
      <w:numFmt w:val="none"/>
      <w:suff w:val="nothing"/>
      <w:lvlText w:val=""/>
      <w:lvlJc w:val="left"/>
      <w:pPr>
        <w:tabs>
          <w:tab w:val="num" w:pos="1512"/>
        </w:tabs>
      </w:pPr>
    </w:lvl>
    <w:lvl w:ilvl="6">
      <w:start w:val="1"/>
      <w:numFmt w:val="decimal"/>
      <w:lvlText w:val="%7"/>
      <w:lvlJc w:val="left"/>
      <w:pPr>
        <w:tabs>
          <w:tab w:val="num" w:pos="1656"/>
        </w:tabs>
      </w:pPr>
    </w:lvl>
    <w:lvl w:ilvl="7">
      <w:start w:val="1"/>
      <w:numFmt w:val="decimal"/>
      <w:lvlText w:val="%8."/>
      <w:lvlJc w:val="left"/>
      <w:pPr>
        <w:tabs>
          <w:tab w:val="num" w:pos="1800"/>
        </w:tabs>
      </w:pPr>
    </w:lvl>
    <w:lvl w:ilvl="8">
      <w:start w:val="1"/>
      <w:numFmt w:val="decimal"/>
      <w:lvlText w:val="%9.."/>
      <w:lvlJc w:val="left"/>
      <w:pPr>
        <w:tabs>
          <w:tab w:val="num" w:pos="1944"/>
        </w:tabs>
      </w:pPr>
    </w:lvl>
  </w:abstractNum>
  <w:abstractNum w:abstractNumId="106">
    <w:nsid w:val="0000006C"/>
    <w:multiLevelType w:val="singleLevel"/>
    <w:tmpl w:val="0000006C"/>
    <w:name w:val="WW8Num108"/>
    <w:lvl w:ilvl="0">
      <w:start w:val="1"/>
      <w:numFmt w:val="bullet"/>
      <w:lvlText w:val=""/>
      <w:lvlJc w:val="left"/>
      <w:pPr>
        <w:tabs>
          <w:tab w:val="num" w:pos="720"/>
        </w:tabs>
      </w:pPr>
      <w:rPr>
        <w:rFonts w:ascii="Symbol" w:hAnsi="Symbol"/>
      </w:rPr>
    </w:lvl>
  </w:abstractNum>
  <w:abstractNum w:abstractNumId="107">
    <w:nsid w:val="0000006D"/>
    <w:multiLevelType w:val="singleLevel"/>
    <w:tmpl w:val="0000006D"/>
    <w:name w:val="WW8Num109"/>
    <w:lvl w:ilvl="0">
      <w:start w:val="1"/>
      <w:numFmt w:val="bullet"/>
      <w:lvlText w:val=""/>
      <w:lvlJc w:val="left"/>
      <w:pPr>
        <w:tabs>
          <w:tab w:val="num" w:pos="720"/>
        </w:tabs>
      </w:pPr>
      <w:rPr>
        <w:rFonts w:ascii="Wingdings" w:hAnsi="Wingdings"/>
        <w:b w:val="0"/>
        <w:i w:val="0"/>
      </w:rPr>
    </w:lvl>
  </w:abstractNum>
  <w:abstractNum w:abstractNumId="108">
    <w:nsid w:val="0000006E"/>
    <w:multiLevelType w:val="singleLevel"/>
    <w:tmpl w:val="0000006E"/>
    <w:name w:val="WW8Num110"/>
    <w:lvl w:ilvl="0">
      <w:start w:val="1"/>
      <w:numFmt w:val="lowerLetter"/>
      <w:lvlText w:val="%1."/>
      <w:lvlJc w:val="left"/>
      <w:pPr>
        <w:tabs>
          <w:tab w:val="num" w:pos="1080"/>
        </w:tabs>
      </w:pPr>
    </w:lvl>
  </w:abstractNum>
  <w:abstractNum w:abstractNumId="109">
    <w:nsid w:val="0000006F"/>
    <w:multiLevelType w:val="singleLevel"/>
    <w:tmpl w:val="0000006F"/>
    <w:name w:val="WW8Num111"/>
    <w:lvl w:ilvl="0">
      <w:start w:val="1"/>
      <w:numFmt w:val="decimal"/>
      <w:lvlText w:val="%1."/>
      <w:lvlJc w:val="left"/>
      <w:pPr>
        <w:tabs>
          <w:tab w:val="num" w:pos="360"/>
        </w:tabs>
      </w:pPr>
      <w:rPr>
        <w:b w:val="0"/>
      </w:rPr>
    </w:lvl>
  </w:abstractNum>
  <w:abstractNum w:abstractNumId="110">
    <w:nsid w:val="00000070"/>
    <w:multiLevelType w:val="singleLevel"/>
    <w:tmpl w:val="00000070"/>
    <w:name w:val="WW8Num112"/>
    <w:lvl w:ilvl="0">
      <w:start w:val="1"/>
      <w:numFmt w:val="upperLetter"/>
      <w:lvlText w:val="%1."/>
      <w:lvlJc w:val="left"/>
      <w:pPr>
        <w:tabs>
          <w:tab w:val="num" w:pos="720"/>
        </w:tabs>
      </w:pPr>
    </w:lvl>
  </w:abstractNum>
  <w:abstractNum w:abstractNumId="111">
    <w:nsid w:val="00000071"/>
    <w:multiLevelType w:val="singleLevel"/>
    <w:tmpl w:val="00000071"/>
    <w:name w:val="WW8Num113"/>
    <w:lvl w:ilvl="0">
      <w:start w:val="1"/>
      <w:numFmt w:val="decimal"/>
      <w:lvlText w:val="%1."/>
      <w:lvlJc w:val="left"/>
      <w:pPr>
        <w:tabs>
          <w:tab w:val="num" w:pos="360"/>
        </w:tabs>
      </w:pPr>
      <w:rPr>
        <w:b w:val="0"/>
      </w:rPr>
    </w:lvl>
  </w:abstractNum>
  <w:abstractNum w:abstractNumId="112">
    <w:nsid w:val="00000072"/>
    <w:multiLevelType w:val="multilevel"/>
    <w:tmpl w:val="00000072"/>
    <w:name w:val="WW8Num114"/>
    <w:lvl w:ilvl="0">
      <w:start w:val="1"/>
      <w:numFmt w:val="decimal"/>
      <w:lvlText w:val="%1."/>
      <w:lvlJc w:val="left"/>
      <w:pPr>
        <w:tabs>
          <w:tab w:val="num" w:pos="360"/>
        </w:tabs>
      </w:pPr>
      <w:rPr>
        <w:b w:val="0"/>
      </w:rPr>
    </w:lvl>
    <w:lvl w:ilvl="1">
      <w:start w:val="1"/>
      <w:numFmt w:val="lowerLetter"/>
      <w:lvlText w:val="%2."/>
      <w:lvlJc w:val="left"/>
      <w:pPr>
        <w:tabs>
          <w:tab w:val="num" w:pos="1440"/>
        </w:tabs>
      </w:pPr>
      <w:rPr>
        <w:b w:val="0"/>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13">
    <w:nsid w:val="00000073"/>
    <w:multiLevelType w:val="multilevel"/>
    <w:tmpl w:val="00000073"/>
    <w:name w:val="WW8Num115"/>
    <w:lvl w:ilvl="0">
      <w:start w:val="1"/>
      <w:numFmt w:val="decimal"/>
      <w:lvlText w:val="%1."/>
      <w:lvlJc w:val="left"/>
      <w:pPr>
        <w:tabs>
          <w:tab w:val="num" w:pos="360"/>
        </w:tabs>
      </w:pPr>
      <w:rPr>
        <w:b w:val="0"/>
        <w:i w:val="0"/>
      </w:rPr>
    </w:lvl>
    <w:lvl w:ilvl="1">
      <w:start w:val="1"/>
      <w:numFmt w:val="decimal"/>
      <w:lvlText w:val="%2."/>
      <w:lvlJc w:val="left"/>
      <w:pPr>
        <w:tabs>
          <w:tab w:val="num" w:pos="720"/>
        </w:tabs>
      </w:pPr>
      <w:rPr>
        <w:rFonts w:ascii="Times New Roman" w:hAnsi="Times New Roman"/>
        <w:sz w:val="22"/>
      </w:rPr>
    </w:lvl>
    <w:lvl w:ilvl="2">
      <w:start w:val="1"/>
      <w:numFmt w:val="upperLetter"/>
      <w:lvlText w:val="%3."/>
      <w:lvlJc w:val="left"/>
      <w:pPr>
        <w:tabs>
          <w:tab w:val="num" w:pos="1980"/>
        </w:tabs>
      </w:pPr>
    </w:lvl>
    <w:lvl w:ilvl="3">
      <w:start w:val="1"/>
      <w:numFmt w:val="decimal"/>
      <w:lvlText w:val="%4."/>
      <w:lvlJc w:val="left"/>
      <w:pPr>
        <w:tabs>
          <w:tab w:val="num" w:pos="2520"/>
        </w:tabs>
      </w:p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114">
    <w:nsid w:val="00000074"/>
    <w:multiLevelType w:val="singleLevel"/>
    <w:tmpl w:val="00000074"/>
    <w:name w:val="WW8Num116"/>
    <w:lvl w:ilvl="0">
      <w:start w:val="1"/>
      <w:numFmt w:val="lowerLetter"/>
      <w:lvlText w:val="%1."/>
      <w:lvlJc w:val="left"/>
      <w:pPr>
        <w:tabs>
          <w:tab w:val="num" w:pos="1080"/>
        </w:tabs>
      </w:pPr>
    </w:lvl>
  </w:abstractNum>
  <w:abstractNum w:abstractNumId="115">
    <w:nsid w:val="00000075"/>
    <w:multiLevelType w:val="singleLevel"/>
    <w:tmpl w:val="00000075"/>
    <w:name w:val="WW8Num117"/>
    <w:lvl w:ilvl="0">
      <w:start w:val="1"/>
      <w:numFmt w:val="decimal"/>
      <w:lvlText w:val="%1."/>
      <w:lvlJc w:val="left"/>
      <w:pPr>
        <w:tabs>
          <w:tab w:val="num" w:pos="360"/>
        </w:tabs>
      </w:pPr>
    </w:lvl>
  </w:abstractNum>
  <w:abstractNum w:abstractNumId="116">
    <w:nsid w:val="00000076"/>
    <w:multiLevelType w:val="singleLevel"/>
    <w:tmpl w:val="00000076"/>
    <w:name w:val="WW8Num118"/>
    <w:lvl w:ilvl="0">
      <w:start w:val="1"/>
      <w:numFmt w:val="upperLetter"/>
      <w:lvlText w:val="%1."/>
      <w:lvlJc w:val="left"/>
      <w:pPr>
        <w:tabs>
          <w:tab w:val="num" w:pos="720"/>
        </w:tabs>
      </w:pPr>
    </w:lvl>
  </w:abstractNum>
  <w:abstractNum w:abstractNumId="117">
    <w:nsid w:val="00000077"/>
    <w:multiLevelType w:val="singleLevel"/>
    <w:tmpl w:val="00000077"/>
    <w:name w:val="WW8Num119"/>
    <w:lvl w:ilvl="0">
      <w:start w:val="1"/>
      <w:numFmt w:val="upperLetter"/>
      <w:lvlText w:val="%1."/>
      <w:lvlJc w:val="left"/>
      <w:pPr>
        <w:tabs>
          <w:tab w:val="num" w:pos="720"/>
        </w:tabs>
      </w:pPr>
    </w:lvl>
  </w:abstractNum>
  <w:abstractNum w:abstractNumId="118">
    <w:nsid w:val="00000078"/>
    <w:multiLevelType w:val="singleLevel"/>
    <w:tmpl w:val="00000078"/>
    <w:name w:val="WW8Num120"/>
    <w:lvl w:ilvl="0">
      <w:start w:val="1"/>
      <w:numFmt w:val="decimal"/>
      <w:lvlText w:val="%1."/>
      <w:lvlJc w:val="left"/>
      <w:pPr>
        <w:tabs>
          <w:tab w:val="num" w:pos="360"/>
        </w:tabs>
      </w:pPr>
    </w:lvl>
  </w:abstractNum>
  <w:abstractNum w:abstractNumId="119">
    <w:nsid w:val="00000079"/>
    <w:multiLevelType w:val="singleLevel"/>
    <w:tmpl w:val="00000079"/>
    <w:name w:val="WW8Num121"/>
    <w:lvl w:ilvl="0">
      <w:start w:val="1"/>
      <w:numFmt w:val="bullet"/>
      <w:lvlText w:val=""/>
      <w:lvlJc w:val="left"/>
      <w:pPr>
        <w:tabs>
          <w:tab w:val="num" w:pos="1080"/>
        </w:tabs>
      </w:pPr>
      <w:rPr>
        <w:rFonts w:ascii="Symbol" w:hAnsi="Symbol"/>
        <w:sz w:val="24"/>
      </w:rPr>
    </w:lvl>
  </w:abstractNum>
  <w:abstractNum w:abstractNumId="120">
    <w:nsid w:val="0000007A"/>
    <w:multiLevelType w:val="singleLevel"/>
    <w:tmpl w:val="0000007A"/>
    <w:name w:val="WW8Num122"/>
    <w:lvl w:ilvl="0">
      <w:start w:val="1"/>
      <w:numFmt w:val="decimal"/>
      <w:lvlText w:val="%1)"/>
      <w:lvlJc w:val="left"/>
      <w:pPr>
        <w:tabs>
          <w:tab w:val="num" w:pos="1080"/>
        </w:tabs>
      </w:pPr>
    </w:lvl>
  </w:abstractNum>
  <w:abstractNum w:abstractNumId="121">
    <w:nsid w:val="0000007B"/>
    <w:multiLevelType w:val="singleLevel"/>
    <w:tmpl w:val="0000007B"/>
    <w:name w:val="WW8Num123"/>
    <w:lvl w:ilvl="0">
      <w:start w:val="1"/>
      <w:numFmt w:val="upperLetter"/>
      <w:lvlText w:val="%1."/>
      <w:lvlJc w:val="left"/>
      <w:pPr>
        <w:tabs>
          <w:tab w:val="num" w:pos="360"/>
        </w:tabs>
      </w:pPr>
    </w:lvl>
  </w:abstractNum>
  <w:abstractNum w:abstractNumId="122">
    <w:nsid w:val="0000007C"/>
    <w:multiLevelType w:val="singleLevel"/>
    <w:tmpl w:val="0000007C"/>
    <w:name w:val="WW8Num124"/>
    <w:lvl w:ilvl="0">
      <w:numFmt w:val="bullet"/>
      <w:lvlText w:val="-"/>
      <w:lvlJc w:val="left"/>
      <w:pPr>
        <w:tabs>
          <w:tab w:val="num" w:pos="1440"/>
        </w:tabs>
      </w:pPr>
      <w:rPr>
        <w:rFonts w:ascii="Times New Roman" w:hAnsi="Times New Roman"/>
        <w:color w:val="auto"/>
        <w:sz w:val="24"/>
      </w:rPr>
    </w:lvl>
  </w:abstractNum>
  <w:abstractNum w:abstractNumId="123">
    <w:nsid w:val="0000007D"/>
    <w:multiLevelType w:val="singleLevel"/>
    <w:tmpl w:val="0000007D"/>
    <w:name w:val="WW8Num125"/>
    <w:lvl w:ilvl="0">
      <w:numFmt w:val="bullet"/>
      <w:suff w:val="nothing"/>
      <w:lvlText w:val=""/>
      <w:lvlJc w:val="left"/>
      <w:pPr>
        <w:tabs>
          <w:tab w:val="num" w:pos="0"/>
        </w:tabs>
      </w:pPr>
      <w:rPr>
        <w:rFonts w:ascii="Symbol" w:hAnsi="Symbol"/>
      </w:rPr>
    </w:lvl>
  </w:abstractNum>
  <w:abstractNum w:abstractNumId="124">
    <w:nsid w:val="0000007E"/>
    <w:multiLevelType w:val="multilevel"/>
    <w:tmpl w:val="0000007E"/>
    <w:name w:val="WW8Num126"/>
    <w:lvl w:ilvl="0">
      <w:start w:val="1"/>
      <w:numFmt w:val="bullet"/>
      <w:lvlText w:val=""/>
      <w:lvlJc w:val="left"/>
      <w:pPr>
        <w:tabs>
          <w:tab w:val="num" w:pos="720"/>
        </w:tabs>
      </w:pPr>
      <w:rPr>
        <w:rFonts w:ascii="Wingdings" w:hAnsi="Wingdings" w:cs="StarSymbol"/>
        <w:sz w:val="18"/>
        <w:szCs w:val="18"/>
      </w:rPr>
    </w:lvl>
    <w:lvl w:ilvl="1">
      <w:start w:val="1"/>
      <w:numFmt w:val="bullet"/>
      <w:lvlText w:val=""/>
      <w:lvlJc w:val="left"/>
      <w:pPr>
        <w:tabs>
          <w:tab w:val="num" w:pos="1080"/>
        </w:tabs>
      </w:pPr>
      <w:rPr>
        <w:rFonts w:ascii="Wingdings 2" w:hAnsi="Wingdings 2" w:cs="StarSymbol"/>
        <w:sz w:val="18"/>
        <w:szCs w:val="18"/>
      </w:rPr>
    </w:lvl>
    <w:lvl w:ilvl="2">
      <w:start w:val="1"/>
      <w:numFmt w:val="bullet"/>
      <w:lvlText w:val="■"/>
      <w:lvlJc w:val="left"/>
      <w:pPr>
        <w:tabs>
          <w:tab w:val="num" w:pos="1440"/>
        </w:tabs>
      </w:pPr>
      <w:rPr>
        <w:rFonts w:ascii="StarSymbol" w:hAnsi="StarSymbol" w:cs="StarSymbol"/>
        <w:sz w:val="18"/>
        <w:szCs w:val="18"/>
      </w:rPr>
    </w:lvl>
    <w:lvl w:ilvl="3">
      <w:start w:val="1"/>
      <w:numFmt w:val="bullet"/>
      <w:lvlText w:val=""/>
      <w:lvlJc w:val="left"/>
      <w:pPr>
        <w:tabs>
          <w:tab w:val="num" w:pos="1800"/>
        </w:tabs>
      </w:pPr>
      <w:rPr>
        <w:rFonts w:ascii="Wingdings" w:hAnsi="Wingdings"/>
        <w:b w:val="0"/>
      </w:rPr>
    </w:lvl>
    <w:lvl w:ilvl="4">
      <w:start w:val="1"/>
      <w:numFmt w:val="bullet"/>
      <w:lvlText w:val=""/>
      <w:lvlJc w:val="left"/>
      <w:pPr>
        <w:tabs>
          <w:tab w:val="num" w:pos="2160"/>
        </w:tabs>
      </w:pPr>
      <w:rPr>
        <w:rFonts w:ascii="Wingdings 2" w:hAnsi="Wingdings 2" w:cs="StarSymbol"/>
        <w:sz w:val="18"/>
        <w:szCs w:val="18"/>
      </w:rPr>
    </w:lvl>
    <w:lvl w:ilvl="5">
      <w:start w:val="1"/>
      <w:numFmt w:val="bullet"/>
      <w:lvlText w:val="■"/>
      <w:lvlJc w:val="left"/>
      <w:pPr>
        <w:tabs>
          <w:tab w:val="num" w:pos="2520"/>
        </w:tabs>
      </w:pPr>
      <w:rPr>
        <w:rFonts w:ascii="StarSymbol" w:hAnsi="StarSymbol" w:cs="StarSymbol"/>
        <w:sz w:val="18"/>
        <w:szCs w:val="18"/>
      </w:rPr>
    </w:lvl>
    <w:lvl w:ilvl="6">
      <w:start w:val="1"/>
      <w:numFmt w:val="bullet"/>
      <w:lvlText w:val=""/>
      <w:lvlJc w:val="left"/>
      <w:pPr>
        <w:tabs>
          <w:tab w:val="num" w:pos="2880"/>
        </w:tabs>
      </w:pPr>
      <w:rPr>
        <w:rFonts w:ascii="Wingdings" w:hAnsi="Wingdings"/>
        <w:b w:val="0"/>
      </w:rPr>
    </w:lvl>
    <w:lvl w:ilvl="7">
      <w:start w:val="1"/>
      <w:numFmt w:val="bullet"/>
      <w:lvlText w:val=""/>
      <w:lvlJc w:val="left"/>
      <w:pPr>
        <w:tabs>
          <w:tab w:val="num" w:pos="3240"/>
        </w:tabs>
      </w:pPr>
      <w:rPr>
        <w:rFonts w:ascii="Wingdings 2" w:hAnsi="Wingdings 2" w:cs="StarSymbol"/>
        <w:sz w:val="18"/>
        <w:szCs w:val="18"/>
      </w:rPr>
    </w:lvl>
    <w:lvl w:ilvl="8">
      <w:start w:val="1"/>
      <w:numFmt w:val="bullet"/>
      <w:lvlText w:val="■"/>
      <w:lvlJc w:val="left"/>
      <w:pPr>
        <w:tabs>
          <w:tab w:val="num" w:pos="3600"/>
        </w:tabs>
      </w:pPr>
      <w:rPr>
        <w:rFonts w:ascii="StarSymbol" w:hAnsi="StarSymbol" w:cs="StarSymbol"/>
        <w:sz w:val="18"/>
        <w:szCs w:val="18"/>
      </w:rPr>
    </w:lvl>
  </w:abstractNum>
  <w:abstractNum w:abstractNumId="125">
    <w:nsid w:val="0000007F"/>
    <w:multiLevelType w:val="multilevel"/>
    <w:tmpl w:val="0000007F"/>
    <w:name w:val="WW8Num127"/>
    <w:lvl w:ilvl="0">
      <w:start w:val="1"/>
      <w:numFmt w:val="bullet"/>
      <w:lvlText w:val=""/>
      <w:lvlJc w:val="left"/>
      <w:pPr>
        <w:tabs>
          <w:tab w:val="num" w:pos="720"/>
        </w:tabs>
      </w:pPr>
      <w:rPr>
        <w:rFonts w:ascii="Wingdings" w:hAnsi="Wingdings" w:cs="StarSymbol"/>
        <w:sz w:val="18"/>
        <w:szCs w:val="18"/>
      </w:rPr>
    </w:lvl>
    <w:lvl w:ilvl="1">
      <w:start w:val="1"/>
      <w:numFmt w:val="bullet"/>
      <w:lvlText w:val=""/>
      <w:lvlJc w:val="left"/>
      <w:pPr>
        <w:tabs>
          <w:tab w:val="num" w:pos="1080"/>
        </w:tabs>
      </w:pPr>
      <w:rPr>
        <w:rFonts w:ascii="Wingdings 2" w:hAnsi="Wingdings 2" w:cs="StarSymbol"/>
        <w:sz w:val="18"/>
        <w:szCs w:val="18"/>
      </w:rPr>
    </w:lvl>
    <w:lvl w:ilvl="2">
      <w:start w:val="1"/>
      <w:numFmt w:val="bullet"/>
      <w:lvlText w:val="■"/>
      <w:lvlJc w:val="left"/>
      <w:pPr>
        <w:tabs>
          <w:tab w:val="num" w:pos="1440"/>
        </w:tabs>
      </w:pPr>
      <w:rPr>
        <w:rFonts w:ascii="StarSymbol" w:hAnsi="StarSymbol" w:cs="StarSymbol"/>
        <w:sz w:val="18"/>
        <w:szCs w:val="18"/>
      </w:rPr>
    </w:lvl>
    <w:lvl w:ilvl="3">
      <w:start w:val="1"/>
      <w:numFmt w:val="bullet"/>
      <w:lvlText w:val=""/>
      <w:lvlJc w:val="left"/>
      <w:pPr>
        <w:tabs>
          <w:tab w:val="num" w:pos="1800"/>
        </w:tabs>
      </w:pPr>
      <w:rPr>
        <w:rFonts w:ascii="Wingdings" w:hAnsi="Wingdings" w:cs="StarSymbol"/>
        <w:sz w:val="18"/>
        <w:szCs w:val="18"/>
      </w:rPr>
    </w:lvl>
    <w:lvl w:ilvl="4">
      <w:start w:val="1"/>
      <w:numFmt w:val="bullet"/>
      <w:lvlText w:val=""/>
      <w:lvlJc w:val="left"/>
      <w:pPr>
        <w:tabs>
          <w:tab w:val="num" w:pos="2160"/>
        </w:tabs>
      </w:pPr>
      <w:rPr>
        <w:rFonts w:ascii="Wingdings 2" w:hAnsi="Wingdings 2" w:cs="StarSymbol"/>
        <w:sz w:val="18"/>
        <w:szCs w:val="18"/>
      </w:rPr>
    </w:lvl>
    <w:lvl w:ilvl="5">
      <w:start w:val="1"/>
      <w:numFmt w:val="bullet"/>
      <w:lvlText w:val="■"/>
      <w:lvlJc w:val="left"/>
      <w:pPr>
        <w:tabs>
          <w:tab w:val="num" w:pos="2520"/>
        </w:tabs>
      </w:pPr>
      <w:rPr>
        <w:rFonts w:ascii="StarSymbol" w:hAnsi="StarSymbol" w:cs="StarSymbol"/>
        <w:sz w:val="18"/>
        <w:szCs w:val="18"/>
      </w:rPr>
    </w:lvl>
    <w:lvl w:ilvl="6">
      <w:start w:val="1"/>
      <w:numFmt w:val="bullet"/>
      <w:lvlText w:val=""/>
      <w:lvlJc w:val="left"/>
      <w:pPr>
        <w:tabs>
          <w:tab w:val="num" w:pos="2880"/>
        </w:tabs>
      </w:pPr>
      <w:rPr>
        <w:rFonts w:ascii="Wingdings" w:hAnsi="Wingdings" w:cs="StarSymbol"/>
        <w:sz w:val="18"/>
        <w:szCs w:val="18"/>
      </w:rPr>
    </w:lvl>
    <w:lvl w:ilvl="7">
      <w:start w:val="1"/>
      <w:numFmt w:val="bullet"/>
      <w:lvlText w:val=""/>
      <w:lvlJc w:val="left"/>
      <w:pPr>
        <w:tabs>
          <w:tab w:val="num" w:pos="3240"/>
        </w:tabs>
      </w:pPr>
      <w:rPr>
        <w:rFonts w:ascii="Wingdings 2" w:hAnsi="Wingdings 2" w:cs="StarSymbol"/>
        <w:sz w:val="18"/>
        <w:szCs w:val="18"/>
      </w:rPr>
    </w:lvl>
    <w:lvl w:ilvl="8">
      <w:start w:val="1"/>
      <w:numFmt w:val="bullet"/>
      <w:lvlText w:val="■"/>
      <w:lvlJc w:val="left"/>
      <w:pPr>
        <w:tabs>
          <w:tab w:val="num" w:pos="3600"/>
        </w:tabs>
      </w:pPr>
      <w:rPr>
        <w:rFonts w:ascii="StarSymbol" w:hAnsi="StarSymbol" w:cs="StarSymbol"/>
        <w:sz w:val="18"/>
        <w:szCs w:val="18"/>
      </w:rPr>
    </w:lvl>
  </w:abstractNum>
  <w:abstractNum w:abstractNumId="126">
    <w:nsid w:val="00000080"/>
    <w:multiLevelType w:val="multilevel"/>
    <w:tmpl w:val="00000080"/>
    <w:name w:val="WW8Num128"/>
    <w:lvl w:ilvl="0">
      <w:start w:val="1"/>
      <w:numFmt w:val="bullet"/>
      <w:lvlText w:val=""/>
      <w:lvlJc w:val="left"/>
      <w:pPr>
        <w:tabs>
          <w:tab w:val="num" w:pos="720"/>
        </w:tabs>
      </w:pPr>
      <w:rPr>
        <w:rFonts w:ascii="Wingdings" w:hAnsi="Wingdings" w:cs="StarSymbol"/>
        <w:sz w:val="18"/>
        <w:szCs w:val="18"/>
      </w:rPr>
    </w:lvl>
    <w:lvl w:ilvl="1">
      <w:start w:val="1"/>
      <w:numFmt w:val="bullet"/>
      <w:lvlText w:val=""/>
      <w:lvlJc w:val="left"/>
      <w:pPr>
        <w:tabs>
          <w:tab w:val="num" w:pos="1080"/>
        </w:tabs>
      </w:pPr>
      <w:rPr>
        <w:rFonts w:ascii="Wingdings 2" w:hAnsi="Wingdings 2" w:cs="StarSymbol"/>
        <w:sz w:val="18"/>
        <w:szCs w:val="18"/>
      </w:rPr>
    </w:lvl>
    <w:lvl w:ilvl="2">
      <w:start w:val="1"/>
      <w:numFmt w:val="bullet"/>
      <w:lvlText w:val="■"/>
      <w:lvlJc w:val="left"/>
      <w:pPr>
        <w:tabs>
          <w:tab w:val="num" w:pos="1440"/>
        </w:tabs>
      </w:pPr>
      <w:rPr>
        <w:rFonts w:ascii="StarSymbol" w:hAnsi="StarSymbol" w:cs="StarSymbol"/>
        <w:sz w:val="18"/>
        <w:szCs w:val="18"/>
      </w:rPr>
    </w:lvl>
    <w:lvl w:ilvl="3">
      <w:start w:val="1"/>
      <w:numFmt w:val="bullet"/>
      <w:lvlText w:val=""/>
      <w:lvlJc w:val="left"/>
      <w:pPr>
        <w:tabs>
          <w:tab w:val="num" w:pos="1800"/>
        </w:tabs>
      </w:pPr>
      <w:rPr>
        <w:rFonts w:ascii="Wingdings" w:hAnsi="Wingdings" w:cs="StarSymbol"/>
        <w:sz w:val="18"/>
        <w:szCs w:val="18"/>
      </w:rPr>
    </w:lvl>
    <w:lvl w:ilvl="4">
      <w:start w:val="1"/>
      <w:numFmt w:val="bullet"/>
      <w:lvlText w:val=""/>
      <w:lvlJc w:val="left"/>
      <w:pPr>
        <w:tabs>
          <w:tab w:val="num" w:pos="2160"/>
        </w:tabs>
      </w:pPr>
      <w:rPr>
        <w:rFonts w:ascii="Wingdings 2" w:hAnsi="Wingdings 2" w:cs="StarSymbol"/>
        <w:sz w:val="18"/>
        <w:szCs w:val="18"/>
      </w:rPr>
    </w:lvl>
    <w:lvl w:ilvl="5">
      <w:start w:val="1"/>
      <w:numFmt w:val="bullet"/>
      <w:lvlText w:val="■"/>
      <w:lvlJc w:val="left"/>
      <w:pPr>
        <w:tabs>
          <w:tab w:val="num" w:pos="2520"/>
        </w:tabs>
      </w:pPr>
      <w:rPr>
        <w:rFonts w:ascii="StarSymbol" w:hAnsi="StarSymbol" w:cs="StarSymbol"/>
        <w:sz w:val="18"/>
        <w:szCs w:val="18"/>
      </w:rPr>
    </w:lvl>
    <w:lvl w:ilvl="6">
      <w:start w:val="1"/>
      <w:numFmt w:val="bullet"/>
      <w:lvlText w:val=""/>
      <w:lvlJc w:val="left"/>
      <w:pPr>
        <w:tabs>
          <w:tab w:val="num" w:pos="2880"/>
        </w:tabs>
      </w:pPr>
      <w:rPr>
        <w:rFonts w:ascii="Wingdings" w:hAnsi="Wingdings" w:cs="StarSymbol"/>
        <w:sz w:val="18"/>
        <w:szCs w:val="18"/>
      </w:rPr>
    </w:lvl>
    <w:lvl w:ilvl="7">
      <w:start w:val="1"/>
      <w:numFmt w:val="bullet"/>
      <w:lvlText w:val=""/>
      <w:lvlJc w:val="left"/>
      <w:pPr>
        <w:tabs>
          <w:tab w:val="num" w:pos="3240"/>
        </w:tabs>
      </w:pPr>
      <w:rPr>
        <w:rFonts w:ascii="Wingdings 2" w:hAnsi="Wingdings 2" w:cs="StarSymbol"/>
        <w:sz w:val="18"/>
        <w:szCs w:val="18"/>
      </w:rPr>
    </w:lvl>
    <w:lvl w:ilvl="8">
      <w:start w:val="1"/>
      <w:numFmt w:val="bullet"/>
      <w:lvlText w:val="■"/>
      <w:lvlJc w:val="left"/>
      <w:pPr>
        <w:tabs>
          <w:tab w:val="num" w:pos="3600"/>
        </w:tabs>
      </w:pPr>
      <w:rPr>
        <w:rFonts w:ascii="StarSymbol" w:hAnsi="StarSymbol" w:cs="StarSymbol"/>
        <w:sz w:val="18"/>
        <w:szCs w:val="18"/>
      </w:rPr>
    </w:lvl>
  </w:abstractNum>
  <w:abstractNum w:abstractNumId="127">
    <w:nsid w:val="00000081"/>
    <w:multiLevelType w:val="multilevel"/>
    <w:tmpl w:val="00000081"/>
    <w:name w:val="WW8Num130"/>
    <w:lvl w:ilvl="0">
      <w:start w:val="1"/>
      <w:numFmt w:val="bullet"/>
      <w:lvlText w:val=""/>
      <w:lvlJc w:val="left"/>
      <w:pPr>
        <w:tabs>
          <w:tab w:val="num" w:pos="1440"/>
        </w:tabs>
      </w:pPr>
      <w:rPr>
        <w:rFonts w:ascii="Wingdings" w:hAnsi="Wingdings" w:cs="StarSymbol"/>
        <w:sz w:val="18"/>
        <w:szCs w:val="18"/>
      </w:rPr>
    </w:lvl>
    <w:lvl w:ilvl="1">
      <w:start w:val="1"/>
      <w:numFmt w:val="bullet"/>
      <w:lvlText w:val=""/>
      <w:lvlJc w:val="left"/>
      <w:pPr>
        <w:tabs>
          <w:tab w:val="num" w:pos="1800"/>
        </w:tabs>
      </w:pPr>
      <w:rPr>
        <w:rFonts w:ascii="Wingdings 2" w:hAnsi="Wingdings 2" w:cs="StarSymbol"/>
        <w:sz w:val="18"/>
        <w:szCs w:val="18"/>
      </w:rPr>
    </w:lvl>
    <w:lvl w:ilvl="2">
      <w:start w:val="1"/>
      <w:numFmt w:val="bullet"/>
      <w:lvlText w:val="■"/>
      <w:lvlJc w:val="left"/>
      <w:pPr>
        <w:tabs>
          <w:tab w:val="num" w:pos="2160"/>
        </w:tabs>
      </w:pPr>
      <w:rPr>
        <w:rFonts w:ascii="StarSymbol" w:hAnsi="StarSymbol" w:cs="StarSymbol"/>
        <w:sz w:val="18"/>
        <w:szCs w:val="18"/>
      </w:rPr>
    </w:lvl>
    <w:lvl w:ilvl="3">
      <w:start w:val="1"/>
      <w:numFmt w:val="bullet"/>
      <w:lvlText w:val=""/>
      <w:lvlJc w:val="left"/>
      <w:pPr>
        <w:tabs>
          <w:tab w:val="num" w:pos="2520"/>
        </w:tabs>
      </w:pPr>
      <w:rPr>
        <w:rFonts w:ascii="Wingdings" w:hAnsi="Wingdings" w:cs="StarSymbol"/>
        <w:sz w:val="18"/>
        <w:szCs w:val="18"/>
      </w:rPr>
    </w:lvl>
    <w:lvl w:ilvl="4">
      <w:start w:val="1"/>
      <w:numFmt w:val="bullet"/>
      <w:lvlText w:val=""/>
      <w:lvlJc w:val="left"/>
      <w:pPr>
        <w:tabs>
          <w:tab w:val="num" w:pos="2880"/>
        </w:tabs>
      </w:pPr>
      <w:rPr>
        <w:rFonts w:ascii="Wingdings 2" w:hAnsi="Wingdings 2" w:cs="StarSymbol"/>
        <w:sz w:val="18"/>
        <w:szCs w:val="18"/>
      </w:rPr>
    </w:lvl>
    <w:lvl w:ilvl="5">
      <w:start w:val="1"/>
      <w:numFmt w:val="bullet"/>
      <w:lvlText w:val="■"/>
      <w:lvlJc w:val="left"/>
      <w:pPr>
        <w:tabs>
          <w:tab w:val="num" w:pos="3240"/>
        </w:tabs>
      </w:pPr>
      <w:rPr>
        <w:rFonts w:ascii="StarSymbol" w:hAnsi="StarSymbol" w:cs="StarSymbol"/>
        <w:sz w:val="18"/>
        <w:szCs w:val="18"/>
      </w:rPr>
    </w:lvl>
    <w:lvl w:ilvl="6">
      <w:start w:val="1"/>
      <w:numFmt w:val="bullet"/>
      <w:lvlText w:val=""/>
      <w:lvlJc w:val="left"/>
      <w:pPr>
        <w:tabs>
          <w:tab w:val="num" w:pos="3600"/>
        </w:tabs>
      </w:pPr>
      <w:rPr>
        <w:rFonts w:ascii="Wingdings" w:hAnsi="Wingdings" w:cs="StarSymbol"/>
        <w:sz w:val="18"/>
        <w:szCs w:val="18"/>
      </w:rPr>
    </w:lvl>
    <w:lvl w:ilvl="7">
      <w:start w:val="1"/>
      <w:numFmt w:val="bullet"/>
      <w:lvlText w:val=""/>
      <w:lvlJc w:val="left"/>
      <w:pPr>
        <w:tabs>
          <w:tab w:val="num" w:pos="3960"/>
        </w:tabs>
      </w:pPr>
      <w:rPr>
        <w:rFonts w:ascii="Wingdings 2" w:hAnsi="Wingdings 2" w:cs="StarSymbol"/>
        <w:sz w:val="18"/>
        <w:szCs w:val="18"/>
      </w:rPr>
    </w:lvl>
    <w:lvl w:ilvl="8">
      <w:start w:val="1"/>
      <w:numFmt w:val="bullet"/>
      <w:lvlText w:val="■"/>
      <w:lvlJc w:val="left"/>
      <w:pPr>
        <w:tabs>
          <w:tab w:val="num" w:pos="4320"/>
        </w:tabs>
      </w:pPr>
      <w:rPr>
        <w:rFonts w:ascii="StarSymbol" w:hAnsi="StarSymbol" w:cs="StarSymbol"/>
        <w:sz w:val="18"/>
        <w:szCs w:val="18"/>
      </w:rPr>
    </w:lvl>
  </w:abstractNum>
  <w:abstractNum w:abstractNumId="128">
    <w:nsid w:val="00000082"/>
    <w:multiLevelType w:val="multilevel"/>
    <w:tmpl w:val="00000082"/>
    <w:name w:val="WW8Num131"/>
    <w:lvl w:ilvl="0">
      <w:start w:val="1"/>
      <w:numFmt w:val="bullet"/>
      <w:lvlText w:val=""/>
      <w:lvlJc w:val="left"/>
      <w:pPr>
        <w:tabs>
          <w:tab w:val="num" w:pos="720"/>
        </w:tabs>
      </w:pPr>
      <w:rPr>
        <w:rFonts w:ascii="Wingdings" w:hAnsi="Wingdings" w:cs="StarSymbol"/>
        <w:sz w:val="18"/>
        <w:szCs w:val="18"/>
      </w:rPr>
    </w:lvl>
    <w:lvl w:ilvl="1">
      <w:start w:val="1"/>
      <w:numFmt w:val="bullet"/>
      <w:lvlText w:val=""/>
      <w:lvlJc w:val="left"/>
      <w:pPr>
        <w:tabs>
          <w:tab w:val="num" w:pos="1080"/>
        </w:tabs>
      </w:pPr>
      <w:rPr>
        <w:rFonts w:ascii="Wingdings 2" w:hAnsi="Wingdings 2" w:cs="StarSymbol"/>
        <w:sz w:val="18"/>
        <w:szCs w:val="18"/>
      </w:rPr>
    </w:lvl>
    <w:lvl w:ilvl="2">
      <w:start w:val="1"/>
      <w:numFmt w:val="bullet"/>
      <w:lvlText w:val="■"/>
      <w:lvlJc w:val="left"/>
      <w:pPr>
        <w:tabs>
          <w:tab w:val="num" w:pos="1440"/>
        </w:tabs>
      </w:pPr>
      <w:rPr>
        <w:rFonts w:ascii="StarSymbol" w:hAnsi="StarSymbol" w:cs="StarSymbol"/>
        <w:sz w:val="18"/>
        <w:szCs w:val="18"/>
      </w:rPr>
    </w:lvl>
    <w:lvl w:ilvl="3">
      <w:start w:val="1"/>
      <w:numFmt w:val="bullet"/>
      <w:lvlText w:val=""/>
      <w:lvlJc w:val="left"/>
      <w:pPr>
        <w:tabs>
          <w:tab w:val="num" w:pos="1800"/>
        </w:tabs>
      </w:pPr>
      <w:rPr>
        <w:rFonts w:ascii="Wingdings" w:hAnsi="Wingdings" w:cs="StarSymbol"/>
        <w:sz w:val="18"/>
        <w:szCs w:val="18"/>
      </w:rPr>
    </w:lvl>
    <w:lvl w:ilvl="4">
      <w:start w:val="1"/>
      <w:numFmt w:val="bullet"/>
      <w:lvlText w:val=""/>
      <w:lvlJc w:val="left"/>
      <w:pPr>
        <w:tabs>
          <w:tab w:val="num" w:pos="2160"/>
        </w:tabs>
      </w:pPr>
      <w:rPr>
        <w:rFonts w:ascii="Wingdings 2" w:hAnsi="Wingdings 2" w:cs="StarSymbol"/>
        <w:sz w:val="18"/>
        <w:szCs w:val="18"/>
      </w:rPr>
    </w:lvl>
    <w:lvl w:ilvl="5">
      <w:start w:val="1"/>
      <w:numFmt w:val="bullet"/>
      <w:lvlText w:val="■"/>
      <w:lvlJc w:val="left"/>
      <w:pPr>
        <w:tabs>
          <w:tab w:val="num" w:pos="2520"/>
        </w:tabs>
      </w:pPr>
      <w:rPr>
        <w:rFonts w:ascii="StarSymbol" w:hAnsi="StarSymbol" w:cs="StarSymbol"/>
        <w:sz w:val="18"/>
        <w:szCs w:val="18"/>
      </w:rPr>
    </w:lvl>
    <w:lvl w:ilvl="6">
      <w:start w:val="1"/>
      <w:numFmt w:val="bullet"/>
      <w:lvlText w:val=""/>
      <w:lvlJc w:val="left"/>
      <w:pPr>
        <w:tabs>
          <w:tab w:val="num" w:pos="2880"/>
        </w:tabs>
      </w:pPr>
      <w:rPr>
        <w:rFonts w:ascii="Wingdings" w:hAnsi="Wingdings" w:cs="StarSymbol"/>
        <w:sz w:val="18"/>
        <w:szCs w:val="18"/>
      </w:rPr>
    </w:lvl>
    <w:lvl w:ilvl="7">
      <w:start w:val="1"/>
      <w:numFmt w:val="bullet"/>
      <w:lvlText w:val=""/>
      <w:lvlJc w:val="left"/>
      <w:pPr>
        <w:tabs>
          <w:tab w:val="num" w:pos="3240"/>
        </w:tabs>
      </w:pPr>
      <w:rPr>
        <w:rFonts w:ascii="Wingdings 2" w:hAnsi="Wingdings 2" w:cs="StarSymbol"/>
        <w:sz w:val="18"/>
        <w:szCs w:val="18"/>
      </w:rPr>
    </w:lvl>
    <w:lvl w:ilvl="8">
      <w:start w:val="1"/>
      <w:numFmt w:val="bullet"/>
      <w:lvlText w:val="■"/>
      <w:lvlJc w:val="left"/>
      <w:pPr>
        <w:tabs>
          <w:tab w:val="num" w:pos="3600"/>
        </w:tabs>
      </w:pPr>
      <w:rPr>
        <w:rFonts w:ascii="StarSymbol" w:hAnsi="StarSymbol" w:cs="StarSymbol"/>
        <w:sz w:val="18"/>
        <w:szCs w:val="18"/>
      </w:rPr>
    </w:lvl>
  </w:abstractNum>
  <w:abstractNum w:abstractNumId="129">
    <w:nsid w:val="01D03876"/>
    <w:multiLevelType w:val="hybridMultilevel"/>
    <w:tmpl w:val="6A2209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0">
    <w:nsid w:val="021B7C02"/>
    <w:multiLevelType w:val="hybridMultilevel"/>
    <w:tmpl w:val="669AAA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nsid w:val="03D2326B"/>
    <w:multiLevelType w:val="hybridMultilevel"/>
    <w:tmpl w:val="03CAC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05886136"/>
    <w:multiLevelType w:val="hybridMultilevel"/>
    <w:tmpl w:val="57722416"/>
    <w:lvl w:ilvl="0" w:tplc="9A8A2B7A">
      <w:start w:val="1"/>
      <w:numFmt w:val="upperLetter"/>
      <w:lvlText w:val="%1."/>
      <w:lvlJc w:val="left"/>
      <w:pPr>
        <w:tabs>
          <w:tab w:val="num" w:pos="736"/>
        </w:tabs>
        <w:ind w:left="736" w:hanging="360"/>
      </w:pPr>
      <w:rPr>
        <w:rFonts w:ascii="Times New Roman" w:hAnsi="Times New Roman" w:hint="default"/>
        <w:b w:val="0"/>
        <w:i w:val="0"/>
        <w:sz w:val="2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nsid w:val="058A23BB"/>
    <w:multiLevelType w:val="hybridMultilevel"/>
    <w:tmpl w:val="0B8C37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07311CD8"/>
    <w:multiLevelType w:val="hybridMultilevel"/>
    <w:tmpl w:val="9C8AD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094C6053"/>
    <w:multiLevelType w:val="hybridMultilevel"/>
    <w:tmpl w:val="1AEC5016"/>
    <w:lvl w:ilvl="0" w:tplc="9A8A2B7A">
      <w:start w:val="1"/>
      <w:numFmt w:val="upperLetter"/>
      <w:lvlText w:val="%1."/>
      <w:lvlJc w:val="left"/>
      <w:pPr>
        <w:tabs>
          <w:tab w:val="num" w:pos="1800"/>
        </w:tabs>
        <w:ind w:left="1800" w:hanging="360"/>
      </w:pPr>
      <w:rPr>
        <w:rFonts w:ascii="Times New Roman" w:hAnsi="Times New Roman" w:hint="default"/>
        <w:b w:val="0"/>
        <w:i w:val="0"/>
        <w:sz w:val="28"/>
      </w:rPr>
    </w:lvl>
    <w:lvl w:ilvl="1" w:tplc="04090019" w:tentative="1">
      <w:start w:val="1"/>
      <w:numFmt w:val="lowerLetter"/>
      <w:lvlText w:val="%2."/>
      <w:lvlJc w:val="left"/>
      <w:pPr>
        <w:tabs>
          <w:tab w:val="num" w:pos="2504"/>
        </w:tabs>
        <w:ind w:left="2504" w:hanging="360"/>
      </w:pPr>
    </w:lvl>
    <w:lvl w:ilvl="2" w:tplc="0409001B" w:tentative="1">
      <w:start w:val="1"/>
      <w:numFmt w:val="lowerRoman"/>
      <w:lvlText w:val="%3."/>
      <w:lvlJc w:val="right"/>
      <w:pPr>
        <w:tabs>
          <w:tab w:val="num" w:pos="3224"/>
        </w:tabs>
        <w:ind w:left="3224" w:hanging="180"/>
      </w:pPr>
    </w:lvl>
    <w:lvl w:ilvl="3" w:tplc="0409000F" w:tentative="1">
      <w:start w:val="1"/>
      <w:numFmt w:val="decimal"/>
      <w:lvlText w:val="%4."/>
      <w:lvlJc w:val="left"/>
      <w:pPr>
        <w:tabs>
          <w:tab w:val="num" w:pos="3944"/>
        </w:tabs>
        <w:ind w:left="3944" w:hanging="360"/>
      </w:pPr>
    </w:lvl>
    <w:lvl w:ilvl="4" w:tplc="04090019" w:tentative="1">
      <w:start w:val="1"/>
      <w:numFmt w:val="lowerLetter"/>
      <w:lvlText w:val="%5."/>
      <w:lvlJc w:val="left"/>
      <w:pPr>
        <w:tabs>
          <w:tab w:val="num" w:pos="4664"/>
        </w:tabs>
        <w:ind w:left="4664" w:hanging="360"/>
      </w:pPr>
    </w:lvl>
    <w:lvl w:ilvl="5" w:tplc="0409001B" w:tentative="1">
      <w:start w:val="1"/>
      <w:numFmt w:val="lowerRoman"/>
      <w:lvlText w:val="%6."/>
      <w:lvlJc w:val="right"/>
      <w:pPr>
        <w:tabs>
          <w:tab w:val="num" w:pos="5384"/>
        </w:tabs>
        <w:ind w:left="5384" w:hanging="180"/>
      </w:pPr>
    </w:lvl>
    <w:lvl w:ilvl="6" w:tplc="0409000F" w:tentative="1">
      <w:start w:val="1"/>
      <w:numFmt w:val="decimal"/>
      <w:lvlText w:val="%7."/>
      <w:lvlJc w:val="left"/>
      <w:pPr>
        <w:tabs>
          <w:tab w:val="num" w:pos="6104"/>
        </w:tabs>
        <w:ind w:left="6104" w:hanging="360"/>
      </w:pPr>
    </w:lvl>
    <w:lvl w:ilvl="7" w:tplc="04090019" w:tentative="1">
      <w:start w:val="1"/>
      <w:numFmt w:val="lowerLetter"/>
      <w:lvlText w:val="%8."/>
      <w:lvlJc w:val="left"/>
      <w:pPr>
        <w:tabs>
          <w:tab w:val="num" w:pos="6824"/>
        </w:tabs>
        <w:ind w:left="6824" w:hanging="360"/>
      </w:pPr>
    </w:lvl>
    <w:lvl w:ilvl="8" w:tplc="0409001B" w:tentative="1">
      <w:start w:val="1"/>
      <w:numFmt w:val="lowerRoman"/>
      <w:lvlText w:val="%9."/>
      <w:lvlJc w:val="right"/>
      <w:pPr>
        <w:tabs>
          <w:tab w:val="num" w:pos="7544"/>
        </w:tabs>
        <w:ind w:left="7544" w:hanging="180"/>
      </w:pPr>
    </w:lvl>
  </w:abstractNum>
  <w:abstractNum w:abstractNumId="136">
    <w:nsid w:val="09D6054C"/>
    <w:multiLevelType w:val="hybridMultilevel"/>
    <w:tmpl w:val="BF34BA5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7">
    <w:nsid w:val="0AB20283"/>
    <w:multiLevelType w:val="multilevel"/>
    <w:tmpl w:val="4A1A49CC"/>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8">
    <w:nsid w:val="0AF047EE"/>
    <w:multiLevelType w:val="hybridMultilevel"/>
    <w:tmpl w:val="4E9287AC"/>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9">
    <w:nsid w:val="0B1E22D1"/>
    <w:multiLevelType w:val="hybridMultilevel"/>
    <w:tmpl w:val="2934F2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0C2477AB"/>
    <w:multiLevelType w:val="multilevel"/>
    <w:tmpl w:val="3976B9A8"/>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1">
    <w:nsid w:val="0CFE2B14"/>
    <w:multiLevelType w:val="hybridMultilevel"/>
    <w:tmpl w:val="30546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0D56542F"/>
    <w:multiLevelType w:val="hybridMultilevel"/>
    <w:tmpl w:val="B3CE85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3">
    <w:nsid w:val="0D84238C"/>
    <w:multiLevelType w:val="hybridMultilevel"/>
    <w:tmpl w:val="EAE88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0DAE736E"/>
    <w:multiLevelType w:val="hybridMultilevel"/>
    <w:tmpl w:val="4D60AE2E"/>
    <w:lvl w:ilvl="0" w:tplc="9A8A2B7A">
      <w:start w:val="1"/>
      <w:numFmt w:val="upperLetter"/>
      <w:lvlText w:val="%1."/>
      <w:lvlJc w:val="left"/>
      <w:pPr>
        <w:tabs>
          <w:tab w:val="num" w:pos="376"/>
        </w:tabs>
        <w:ind w:left="376" w:hanging="360"/>
      </w:pPr>
      <w:rPr>
        <w:rFonts w:ascii="Times New Roman" w:hAnsi="Times New Roman" w:hint="default"/>
        <w:b w:val="0"/>
        <w:i w:val="0"/>
        <w:sz w:val="28"/>
      </w:rPr>
    </w:lvl>
    <w:lvl w:ilvl="1" w:tplc="04090019">
      <w:start w:val="1"/>
      <w:numFmt w:val="lowerLetter"/>
      <w:lvlText w:val="%2."/>
      <w:lvlJc w:val="left"/>
      <w:pPr>
        <w:tabs>
          <w:tab w:val="num" w:pos="1096"/>
        </w:tabs>
        <w:ind w:left="1096" w:hanging="360"/>
      </w:pPr>
    </w:lvl>
    <w:lvl w:ilvl="2" w:tplc="0409001B">
      <w:start w:val="1"/>
      <w:numFmt w:val="lowerRoman"/>
      <w:lvlText w:val="%3."/>
      <w:lvlJc w:val="right"/>
      <w:pPr>
        <w:tabs>
          <w:tab w:val="num" w:pos="1816"/>
        </w:tabs>
        <w:ind w:left="1816" w:hanging="180"/>
      </w:pPr>
    </w:lvl>
    <w:lvl w:ilvl="3" w:tplc="0409000F">
      <w:start w:val="1"/>
      <w:numFmt w:val="decimal"/>
      <w:lvlText w:val="%4."/>
      <w:lvlJc w:val="left"/>
      <w:pPr>
        <w:tabs>
          <w:tab w:val="num" w:pos="2536"/>
        </w:tabs>
        <w:ind w:left="2536" w:hanging="360"/>
      </w:pPr>
    </w:lvl>
    <w:lvl w:ilvl="4" w:tplc="04090019" w:tentative="1">
      <w:start w:val="1"/>
      <w:numFmt w:val="lowerLetter"/>
      <w:lvlText w:val="%5."/>
      <w:lvlJc w:val="left"/>
      <w:pPr>
        <w:tabs>
          <w:tab w:val="num" w:pos="3256"/>
        </w:tabs>
        <w:ind w:left="3256" w:hanging="360"/>
      </w:pPr>
    </w:lvl>
    <w:lvl w:ilvl="5" w:tplc="0409001B" w:tentative="1">
      <w:start w:val="1"/>
      <w:numFmt w:val="lowerRoman"/>
      <w:lvlText w:val="%6."/>
      <w:lvlJc w:val="right"/>
      <w:pPr>
        <w:tabs>
          <w:tab w:val="num" w:pos="3976"/>
        </w:tabs>
        <w:ind w:left="3976" w:hanging="180"/>
      </w:pPr>
    </w:lvl>
    <w:lvl w:ilvl="6" w:tplc="0409000F" w:tentative="1">
      <w:start w:val="1"/>
      <w:numFmt w:val="decimal"/>
      <w:lvlText w:val="%7."/>
      <w:lvlJc w:val="left"/>
      <w:pPr>
        <w:tabs>
          <w:tab w:val="num" w:pos="4696"/>
        </w:tabs>
        <w:ind w:left="4696" w:hanging="360"/>
      </w:pPr>
    </w:lvl>
    <w:lvl w:ilvl="7" w:tplc="04090019" w:tentative="1">
      <w:start w:val="1"/>
      <w:numFmt w:val="lowerLetter"/>
      <w:lvlText w:val="%8."/>
      <w:lvlJc w:val="left"/>
      <w:pPr>
        <w:tabs>
          <w:tab w:val="num" w:pos="5416"/>
        </w:tabs>
        <w:ind w:left="5416" w:hanging="360"/>
      </w:pPr>
    </w:lvl>
    <w:lvl w:ilvl="8" w:tplc="0409001B" w:tentative="1">
      <w:start w:val="1"/>
      <w:numFmt w:val="lowerRoman"/>
      <w:lvlText w:val="%9."/>
      <w:lvlJc w:val="right"/>
      <w:pPr>
        <w:tabs>
          <w:tab w:val="num" w:pos="6136"/>
        </w:tabs>
        <w:ind w:left="6136" w:hanging="180"/>
      </w:pPr>
    </w:lvl>
  </w:abstractNum>
  <w:abstractNum w:abstractNumId="145">
    <w:nsid w:val="0F5E4DA4"/>
    <w:multiLevelType w:val="hybridMultilevel"/>
    <w:tmpl w:val="92AC54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6">
    <w:nsid w:val="18A1010A"/>
    <w:multiLevelType w:val="hybridMultilevel"/>
    <w:tmpl w:val="905E0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1A833940"/>
    <w:multiLevelType w:val="hybridMultilevel"/>
    <w:tmpl w:val="959C26B4"/>
    <w:lvl w:ilvl="0" w:tplc="0409000F">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8">
    <w:nsid w:val="1EC22D00"/>
    <w:multiLevelType w:val="multilevel"/>
    <w:tmpl w:val="A5763CB6"/>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9">
    <w:nsid w:val="1F52367B"/>
    <w:multiLevelType w:val="hybridMultilevel"/>
    <w:tmpl w:val="5C0EE1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0">
    <w:nsid w:val="1FC90E82"/>
    <w:multiLevelType w:val="hybridMultilevel"/>
    <w:tmpl w:val="A768E00C"/>
    <w:lvl w:ilvl="0" w:tplc="4146A334">
      <w:start w:val="1"/>
      <w:numFmt w:val="upperLetter"/>
      <w:lvlText w:val="%1."/>
      <w:lvlJc w:val="left"/>
      <w:pPr>
        <w:tabs>
          <w:tab w:val="num" w:pos="1080"/>
        </w:tabs>
        <w:ind w:left="1080" w:hanging="360"/>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1">
    <w:nsid w:val="1FF35F77"/>
    <w:multiLevelType w:val="hybridMultilevel"/>
    <w:tmpl w:val="6B527F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1FFE03C6"/>
    <w:multiLevelType w:val="hybridMultilevel"/>
    <w:tmpl w:val="564048C8"/>
    <w:lvl w:ilvl="0" w:tplc="B8CC0C16">
      <w:start w:val="1"/>
      <w:numFmt w:val="decimal"/>
      <w:lvlText w:val="%1.)"/>
      <w:lvlJc w:val="left"/>
      <w:pPr>
        <w:ind w:left="36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3">
    <w:nsid w:val="20CB370B"/>
    <w:multiLevelType w:val="hybridMultilevel"/>
    <w:tmpl w:val="BBAE9824"/>
    <w:lvl w:ilvl="0" w:tplc="4146A334">
      <w:start w:val="1"/>
      <w:numFmt w:val="upperLetter"/>
      <w:lvlText w:val="%1."/>
      <w:lvlJc w:val="left"/>
      <w:pPr>
        <w:tabs>
          <w:tab w:val="num" w:pos="1080"/>
        </w:tabs>
        <w:ind w:left="1080" w:hanging="360"/>
      </w:pPr>
      <w:rPr>
        <w:rFonts w:ascii="Times New Roman" w:hAnsi="Times New Roman" w:hint="default"/>
        <w:b w:val="0"/>
        <w:i w:val="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4">
    <w:nsid w:val="21E63DB4"/>
    <w:multiLevelType w:val="hybridMultilevel"/>
    <w:tmpl w:val="88F83A7E"/>
    <w:lvl w:ilvl="0" w:tplc="0EAA0484">
      <w:start w:val="3"/>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5">
    <w:nsid w:val="22BA5F49"/>
    <w:multiLevelType w:val="multilevel"/>
    <w:tmpl w:val="F65E0D30"/>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1440"/>
        </w:tabs>
        <w:ind w:left="1440" w:hanging="360"/>
      </w:pPr>
      <w:rPr>
        <w:rFonts w:hint="default"/>
        <w:color w:val="auto"/>
      </w:rPr>
    </w:lvl>
    <w:lvl w:ilvl="2">
      <w:start w:val="1"/>
      <w:numFmt w:val="bullet"/>
      <w:lvlText w:val=""/>
      <w:lvlJc w:val="left"/>
      <w:pPr>
        <w:tabs>
          <w:tab w:val="num" w:pos="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6">
    <w:nsid w:val="25A900C2"/>
    <w:multiLevelType w:val="hybridMultilevel"/>
    <w:tmpl w:val="7530177C"/>
    <w:lvl w:ilvl="0" w:tplc="04090001">
      <w:start w:val="1"/>
      <w:numFmt w:val="bullet"/>
      <w:lvlText w:val=""/>
      <w:lvlJc w:val="left"/>
      <w:pPr>
        <w:tabs>
          <w:tab w:val="num" w:pos="1440"/>
        </w:tabs>
        <w:ind w:left="1440" w:hanging="360"/>
      </w:pPr>
      <w:rPr>
        <w:rFonts w:ascii="Symbol" w:hAnsi="Symbol" w:hint="default"/>
      </w:rPr>
    </w:lvl>
    <w:lvl w:ilvl="1" w:tplc="0409000F">
      <w:start w:val="1"/>
      <w:numFmt w:val="decimal"/>
      <w:lvlText w:val="%2."/>
      <w:lvlJc w:val="left"/>
      <w:pPr>
        <w:tabs>
          <w:tab w:val="num" w:pos="2160"/>
        </w:tabs>
        <w:ind w:left="2160" w:hanging="360"/>
      </w:p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7">
    <w:nsid w:val="27180F0C"/>
    <w:multiLevelType w:val="hybridMultilevel"/>
    <w:tmpl w:val="F8961FD6"/>
    <w:lvl w:ilvl="0" w:tplc="4146A334">
      <w:start w:val="1"/>
      <w:numFmt w:val="upperLetter"/>
      <w:lvlText w:val="%1."/>
      <w:lvlJc w:val="left"/>
      <w:pPr>
        <w:tabs>
          <w:tab w:val="num" w:pos="1080"/>
        </w:tabs>
        <w:ind w:left="1080" w:hanging="360"/>
      </w:pPr>
      <w:rPr>
        <w:rFonts w:ascii="Times New Roman" w:hAnsi="Times New Roman" w:hint="default"/>
        <w:b w:val="0"/>
        <w:i w:val="0"/>
        <w:sz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nsid w:val="29F27239"/>
    <w:multiLevelType w:val="hybridMultilevel"/>
    <w:tmpl w:val="67ACA15C"/>
    <w:lvl w:ilvl="0" w:tplc="9A8A2B7A">
      <w:start w:val="1"/>
      <w:numFmt w:val="upperLetter"/>
      <w:lvlText w:val="%1."/>
      <w:lvlJc w:val="left"/>
      <w:pPr>
        <w:tabs>
          <w:tab w:val="num" w:pos="736"/>
        </w:tabs>
        <w:ind w:left="736" w:hanging="360"/>
      </w:pPr>
      <w:rPr>
        <w:rFonts w:ascii="Times New Roman" w:hAnsi="Times New Roman" w:hint="default"/>
        <w:b w:val="0"/>
        <w:i w:val="0"/>
        <w:sz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9">
    <w:nsid w:val="2BF05C30"/>
    <w:multiLevelType w:val="hybridMultilevel"/>
    <w:tmpl w:val="6C5EA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2C404E73"/>
    <w:multiLevelType w:val="hybridMultilevel"/>
    <w:tmpl w:val="CF8A8BC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1">
    <w:nsid w:val="2F3B2EB9"/>
    <w:multiLevelType w:val="hybridMultilevel"/>
    <w:tmpl w:val="53402D6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2">
    <w:nsid w:val="304C11B0"/>
    <w:multiLevelType w:val="hybridMultilevel"/>
    <w:tmpl w:val="594E8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nsid w:val="318D2C40"/>
    <w:multiLevelType w:val="hybridMultilevel"/>
    <w:tmpl w:val="D4D21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33307573"/>
    <w:multiLevelType w:val="hybridMultilevel"/>
    <w:tmpl w:val="FCE2F2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5">
    <w:nsid w:val="339224D2"/>
    <w:multiLevelType w:val="multilevel"/>
    <w:tmpl w:val="25D831E4"/>
    <w:lvl w:ilvl="0">
      <w:start w:val="2"/>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6">
    <w:nsid w:val="34705E69"/>
    <w:multiLevelType w:val="hybridMultilevel"/>
    <w:tmpl w:val="3CB0B3E0"/>
    <w:lvl w:ilvl="0" w:tplc="8402A994">
      <w:start w:val="3"/>
      <w:numFmt w:val="decimal"/>
      <w:lvlText w:val="%1."/>
      <w:lvlJc w:val="left"/>
      <w:pPr>
        <w:ind w:left="1860" w:hanging="360"/>
      </w:pPr>
      <w:rPr>
        <w:rFonts w:hint="default"/>
      </w:rPr>
    </w:lvl>
    <w:lvl w:ilvl="1" w:tplc="04090019">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67">
    <w:nsid w:val="36796BAD"/>
    <w:multiLevelType w:val="multilevel"/>
    <w:tmpl w:val="B156BE3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8">
    <w:nsid w:val="36DD037B"/>
    <w:multiLevelType w:val="hybridMultilevel"/>
    <w:tmpl w:val="A5DC8A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37A3189B"/>
    <w:multiLevelType w:val="hybridMultilevel"/>
    <w:tmpl w:val="56D47E06"/>
    <w:lvl w:ilvl="0" w:tplc="9A8A2B7A">
      <w:start w:val="1"/>
      <w:numFmt w:val="upperLetter"/>
      <w:lvlText w:val="%1."/>
      <w:lvlJc w:val="left"/>
      <w:pPr>
        <w:tabs>
          <w:tab w:val="num" w:pos="736"/>
        </w:tabs>
        <w:ind w:left="736" w:hanging="360"/>
      </w:pPr>
      <w:rPr>
        <w:rFonts w:ascii="Times New Roman" w:hAnsi="Times New Roman" w:hint="default"/>
        <w:b w:val="0"/>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0">
    <w:nsid w:val="38F24DA9"/>
    <w:multiLevelType w:val="hybridMultilevel"/>
    <w:tmpl w:val="3AEAB1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nsid w:val="38FF54DB"/>
    <w:multiLevelType w:val="hybridMultilevel"/>
    <w:tmpl w:val="392842A6"/>
    <w:lvl w:ilvl="0" w:tplc="9A8A2B7A">
      <w:start w:val="1"/>
      <w:numFmt w:val="upperLetter"/>
      <w:lvlText w:val="%1."/>
      <w:lvlJc w:val="left"/>
      <w:pPr>
        <w:tabs>
          <w:tab w:val="num" w:pos="720"/>
        </w:tabs>
        <w:ind w:left="720" w:hanging="360"/>
      </w:pPr>
      <w:rPr>
        <w:rFonts w:ascii="Times New Roman" w:hAnsi="Times New Roman" w:hint="default"/>
        <w:b w:val="0"/>
        <w:i w:val="0"/>
        <w:sz w:val="28"/>
      </w:rPr>
    </w:lvl>
    <w:lvl w:ilvl="1" w:tplc="04090019" w:tentative="1">
      <w:start w:val="1"/>
      <w:numFmt w:val="lowerLetter"/>
      <w:lvlText w:val="%2."/>
      <w:lvlJc w:val="left"/>
      <w:pPr>
        <w:tabs>
          <w:tab w:val="num" w:pos="1784"/>
        </w:tabs>
        <w:ind w:left="1784" w:hanging="360"/>
      </w:pPr>
    </w:lvl>
    <w:lvl w:ilvl="2" w:tplc="0409001B" w:tentative="1">
      <w:start w:val="1"/>
      <w:numFmt w:val="lowerRoman"/>
      <w:lvlText w:val="%3."/>
      <w:lvlJc w:val="right"/>
      <w:pPr>
        <w:tabs>
          <w:tab w:val="num" w:pos="2504"/>
        </w:tabs>
        <w:ind w:left="2504" w:hanging="180"/>
      </w:pPr>
    </w:lvl>
    <w:lvl w:ilvl="3" w:tplc="0409000F" w:tentative="1">
      <w:start w:val="1"/>
      <w:numFmt w:val="decimal"/>
      <w:lvlText w:val="%4."/>
      <w:lvlJc w:val="left"/>
      <w:pPr>
        <w:tabs>
          <w:tab w:val="num" w:pos="3224"/>
        </w:tabs>
        <w:ind w:left="3224" w:hanging="360"/>
      </w:pPr>
    </w:lvl>
    <w:lvl w:ilvl="4" w:tplc="04090019" w:tentative="1">
      <w:start w:val="1"/>
      <w:numFmt w:val="lowerLetter"/>
      <w:lvlText w:val="%5."/>
      <w:lvlJc w:val="left"/>
      <w:pPr>
        <w:tabs>
          <w:tab w:val="num" w:pos="3944"/>
        </w:tabs>
        <w:ind w:left="3944" w:hanging="360"/>
      </w:pPr>
    </w:lvl>
    <w:lvl w:ilvl="5" w:tplc="0409001B" w:tentative="1">
      <w:start w:val="1"/>
      <w:numFmt w:val="lowerRoman"/>
      <w:lvlText w:val="%6."/>
      <w:lvlJc w:val="right"/>
      <w:pPr>
        <w:tabs>
          <w:tab w:val="num" w:pos="4664"/>
        </w:tabs>
        <w:ind w:left="4664" w:hanging="180"/>
      </w:pPr>
    </w:lvl>
    <w:lvl w:ilvl="6" w:tplc="0409000F" w:tentative="1">
      <w:start w:val="1"/>
      <w:numFmt w:val="decimal"/>
      <w:lvlText w:val="%7."/>
      <w:lvlJc w:val="left"/>
      <w:pPr>
        <w:tabs>
          <w:tab w:val="num" w:pos="5384"/>
        </w:tabs>
        <w:ind w:left="5384" w:hanging="360"/>
      </w:pPr>
    </w:lvl>
    <w:lvl w:ilvl="7" w:tplc="04090019" w:tentative="1">
      <w:start w:val="1"/>
      <w:numFmt w:val="lowerLetter"/>
      <w:lvlText w:val="%8."/>
      <w:lvlJc w:val="left"/>
      <w:pPr>
        <w:tabs>
          <w:tab w:val="num" w:pos="6104"/>
        </w:tabs>
        <w:ind w:left="6104" w:hanging="360"/>
      </w:pPr>
    </w:lvl>
    <w:lvl w:ilvl="8" w:tplc="0409001B" w:tentative="1">
      <w:start w:val="1"/>
      <w:numFmt w:val="lowerRoman"/>
      <w:lvlText w:val="%9."/>
      <w:lvlJc w:val="right"/>
      <w:pPr>
        <w:tabs>
          <w:tab w:val="num" w:pos="6824"/>
        </w:tabs>
        <w:ind w:left="6824" w:hanging="180"/>
      </w:pPr>
    </w:lvl>
  </w:abstractNum>
  <w:abstractNum w:abstractNumId="172">
    <w:nsid w:val="3C8E4E4B"/>
    <w:multiLevelType w:val="hybridMultilevel"/>
    <w:tmpl w:val="692AE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42C40F5D"/>
    <w:multiLevelType w:val="hybridMultilevel"/>
    <w:tmpl w:val="A96E842C"/>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4">
    <w:nsid w:val="447920EA"/>
    <w:multiLevelType w:val="hybridMultilevel"/>
    <w:tmpl w:val="AFA4CDFC"/>
    <w:lvl w:ilvl="0" w:tplc="AB267DEE">
      <w:start w:val="1"/>
      <w:numFmt w:val="bullet"/>
      <w:lvlText w:val=""/>
      <w:legacy w:legacy="1" w:legacySpace="120" w:legacyIndent="360"/>
      <w:lvlJc w:val="left"/>
      <w:pPr>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AB267DEE">
      <w:start w:val="1"/>
      <w:numFmt w:val="bullet"/>
      <w:lvlText w:val=""/>
      <w:legacy w:legacy="1" w:legacySpace="120" w:legacyIndent="360"/>
      <w:lvlJc w:val="left"/>
      <w:pPr>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nsid w:val="46142DB1"/>
    <w:multiLevelType w:val="hybridMultilevel"/>
    <w:tmpl w:val="1512B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6">
    <w:nsid w:val="46A61954"/>
    <w:multiLevelType w:val="hybridMultilevel"/>
    <w:tmpl w:val="BBE00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48F473E7"/>
    <w:multiLevelType w:val="multilevel"/>
    <w:tmpl w:val="45AE817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8">
    <w:nsid w:val="49E808B5"/>
    <w:multiLevelType w:val="hybridMultilevel"/>
    <w:tmpl w:val="6A56F2CA"/>
    <w:lvl w:ilvl="0" w:tplc="B0D4674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4DD9358D"/>
    <w:multiLevelType w:val="hybridMultilevel"/>
    <w:tmpl w:val="32D6998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0">
    <w:nsid w:val="4EE45748"/>
    <w:multiLevelType w:val="hybridMultilevel"/>
    <w:tmpl w:val="D1949A84"/>
    <w:lvl w:ilvl="0" w:tplc="10144238">
      <w:start w:val="1"/>
      <w:numFmt w:val="decimal"/>
      <w:lvlText w:val="%1."/>
      <w:lvlJc w:val="left"/>
      <w:pPr>
        <w:tabs>
          <w:tab w:val="num" w:pos="840"/>
        </w:tabs>
        <w:ind w:left="840" w:hanging="360"/>
      </w:pPr>
      <w:rPr>
        <w:rFonts w:hint="default"/>
      </w:rPr>
    </w:lvl>
    <w:lvl w:ilvl="1" w:tplc="04090019">
      <w:start w:val="1"/>
      <w:numFmt w:val="lowerLetter"/>
      <w:lvlText w:val="%2."/>
      <w:lvlJc w:val="left"/>
      <w:pPr>
        <w:tabs>
          <w:tab w:val="num" w:pos="1560"/>
        </w:tabs>
        <w:ind w:left="1560" w:hanging="360"/>
      </w:pPr>
    </w:lvl>
    <w:lvl w:ilvl="2" w:tplc="0409001B">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81">
    <w:nsid w:val="502F543A"/>
    <w:multiLevelType w:val="hybridMultilevel"/>
    <w:tmpl w:val="DB142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nsid w:val="574A6CA6"/>
    <w:multiLevelType w:val="hybridMultilevel"/>
    <w:tmpl w:val="ED86D3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3">
    <w:nsid w:val="58585F91"/>
    <w:multiLevelType w:val="hybridMultilevel"/>
    <w:tmpl w:val="CEFE82DE"/>
    <w:lvl w:ilvl="0" w:tplc="B1FC8114">
      <w:start w:val="1"/>
      <w:numFmt w:val="decimal"/>
      <w:lvlText w:val="%1."/>
      <w:lvlJc w:val="left"/>
      <w:pPr>
        <w:ind w:left="720" w:hanging="360"/>
      </w:pPr>
      <w:rPr>
        <w:b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5D60662E"/>
    <w:multiLevelType w:val="hybridMultilevel"/>
    <w:tmpl w:val="C054E632"/>
    <w:lvl w:ilvl="0" w:tplc="255C91C6">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85">
    <w:nsid w:val="61885D24"/>
    <w:multiLevelType w:val="multilevel"/>
    <w:tmpl w:val="F314E494"/>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6">
    <w:nsid w:val="6230097B"/>
    <w:multiLevelType w:val="hybridMultilevel"/>
    <w:tmpl w:val="BB58B304"/>
    <w:lvl w:ilvl="0" w:tplc="4146A334">
      <w:start w:val="1"/>
      <w:numFmt w:val="upperLetter"/>
      <w:lvlText w:val="%1."/>
      <w:lvlJc w:val="left"/>
      <w:pPr>
        <w:tabs>
          <w:tab w:val="num" w:pos="1080"/>
        </w:tabs>
        <w:ind w:left="1080" w:hanging="360"/>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7">
    <w:nsid w:val="66D72411"/>
    <w:multiLevelType w:val="hybridMultilevel"/>
    <w:tmpl w:val="BD2AA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nsid w:val="68554E82"/>
    <w:multiLevelType w:val="hybridMultilevel"/>
    <w:tmpl w:val="310E5418"/>
    <w:lvl w:ilvl="0" w:tplc="27A0A4AC">
      <w:start w:val="1"/>
      <w:numFmt w:val="decimal"/>
      <w:lvlText w:val="%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9">
    <w:nsid w:val="693609C6"/>
    <w:multiLevelType w:val="hybridMultilevel"/>
    <w:tmpl w:val="228E13BA"/>
    <w:lvl w:ilvl="0" w:tplc="AB267DEE">
      <w:start w:val="1"/>
      <w:numFmt w:val="bullet"/>
      <w:lvlText w:val=""/>
      <w:legacy w:legacy="1" w:legacySpace="120" w:legacyIndent="360"/>
      <w:lvlJc w:val="left"/>
      <w:pPr>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0">
    <w:nsid w:val="6A4F378F"/>
    <w:multiLevelType w:val="hybridMultilevel"/>
    <w:tmpl w:val="431C1EA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1800"/>
        </w:tabs>
        <w:ind w:left="1800" w:hanging="180"/>
      </w:pPr>
      <w:rPr>
        <w:rFonts w:ascii="Symbol" w:hAnsi="Symbol" w:hint="default"/>
      </w:r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1">
    <w:nsid w:val="6E254430"/>
    <w:multiLevelType w:val="hybridMultilevel"/>
    <w:tmpl w:val="FDF89998"/>
    <w:lvl w:ilvl="0" w:tplc="0409000F">
      <w:start w:val="1"/>
      <w:numFmt w:val="decimal"/>
      <w:lvlText w:val="%1."/>
      <w:lvlJc w:val="left"/>
      <w:pPr>
        <w:tabs>
          <w:tab w:val="num" w:pos="810"/>
        </w:tabs>
        <w:ind w:left="81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2">
    <w:nsid w:val="6EC84AD8"/>
    <w:multiLevelType w:val="hybridMultilevel"/>
    <w:tmpl w:val="089EFFB8"/>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1">
      <w:start w:val="1"/>
      <w:numFmt w:val="bullet"/>
      <w:lvlText w:val=""/>
      <w:lvlJc w:val="left"/>
      <w:pPr>
        <w:tabs>
          <w:tab w:val="num" w:pos="2880"/>
        </w:tabs>
        <w:ind w:left="2880" w:hanging="360"/>
      </w:pPr>
      <w:rPr>
        <w:rFonts w:ascii="Symbol" w:hAnsi="Symbol"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3">
    <w:nsid w:val="6F3A53EC"/>
    <w:multiLevelType w:val="hybridMultilevel"/>
    <w:tmpl w:val="86BEC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nsid w:val="6FDF1D76"/>
    <w:multiLevelType w:val="hybridMultilevel"/>
    <w:tmpl w:val="CA163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72015998"/>
    <w:multiLevelType w:val="multilevel"/>
    <w:tmpl w:val="EFCAC9FE"/>
    <w:lvl w:ilvl="0">
      <w:start w:val="2"/>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6">
    <w:nsid w:val="72795BBF"/>
    <w:multiLevelType w:val="hybridMultilevel"/>
    <w:tmpl w:val="E146B864"/>
    <w:lvl w:ilvl="0" w:tplc="ACFA6562">
      <w:start w:val="1"/>
      <w:numFmt w:val="upperLetter"/>
      <w:lvlText w:val="%1."/>
      <w:lvlJc w:val="left"/>
      <w:pPr>
        <w:tabs>
          <w:tab w:val="num" w:pos="360"/>
        </w:tabs>
        <w:ind w:left="360" w:hanging="360"/>
      </w:pPr>
      <w:rPr>
        <w:rFonts w:ascii="Arial" w:hAnsi="Arial" w:hint="default"/>
        <w:b/>
        <w:i w:val="0"/>
        <w:sz w:val="28"/>
      </w:rPr>
    </w:lvl>
    <w:lvl w:ilvl="1" w:tplc="04090019">
      <w:start w:val="1"/>
      <w:numFmt w:val="lowerLetter"/>
      <w:lvlText w:val="%2."/>
      <w:lvlJc w:val="left"/>
      <w:pPr>
        <w:tabs>
          <w:tab w:val="num" w:pos="1064"/>
        </w:tabs>
        <w:ind w:left="1064" w:hanging="360"/>
      </w:pPr>
    </w:lvl>
    <w:lvl w:ilvl="2" w:tplc="0409001B" w:tentative="1">
      <w:start w:val="1"/>
      <w:numFmt w:val="lowerRoman"/>
      <w:lvlText w:val="%3."/>
      <w:lvlJc w:val="right"/>
      <w:pPr>
        <w:tabs>
          <w:tab w:val="num" w:pos="1784"/>
        </w:tabs>
        <w:ind w:left="1784" w:hanging="180"/>
      </w:pPr>
    </w:lvl>
    <w:lvl w:ilvl="3" w:tplc="0409000F" w:tentative="1">
      <w:start w:val="1"/>
      <w:numFmt w:val="decimal"/>
      <w:lvlText w:val="%4."/>
      <w:lvlJc w:val="left"/>
      <w:pPr>
        <w:tabs>
          <w:tab w:val="num" w:pos="2504"/>
        </w:tabs>
        <w:ind w:left="2504" w:hanging="360"/>
      </w:pPr>
    </w:lvl>
    <w:lvl w:ilvl="4" w:tplc="04090019" w:tentative="1">
      <w:start w:val="1"/>
      <w:numFmt w:val="lowerLetter"/>
      <w:lvlText w:val="%5."/>
      <w:lvlJc w:val="left"/>
      <w:pPr>
        <w:tabs>
          <w:tab w:val="num" w:pos="3224"/>
        </w:tabs>
        <w:ind w:left="3224" w:hanging="360"/>
      </w:pPr>
    </w:lvl>
    <w:lvl w:ilvl="5" w:tplc="0409001B" w:tentative="1">
      <w:start w:val="1"/>
      <w:numFmt w:val="lowerRoman"/>
      <w:lvlText w:val="%6."/>
      <w:lvlJc w:val="right"/>
      <w:pPr>
        <w:tabs>
          <w:tab w:val="num" w:pos="3944"/>
        </w:tabs>
        <w:ind w:left="3944" w:hanging="180"/>
      </w:pPr>
    </w:lvl>
    <w:lvl w:ilvl="6" w:tplc="0409000F" w:tentative="1">
      <w:start w:val="1"/>
      <w:numFmt w:val="decimal"/>
      <w:lvlText w:val="%7."/>
      <w:lvlJc w:val="left"/>
      <w:pPr>
        <w:tabs>
          <w:tab w:val="num" w:pos="4664"/>
        </w:tabs>
        <w:ind w:left="4664" w:hanging="360"/>
      </w:pPr>
    </w:lvl>
    <w:lvl w:ilvl="7" w:tplc="04090019" w:tentative="1">
      <w:start w:val="1"/>
      <w:numFmt w:val="lowerLetter"/>
      <w:lvlText w:val="%8."/>
      <w:lvlJc w:val="left"/>
      <w:pPr>
        <w:tabs>
          <w:tab w:val="num" w:pos="5384"/>
        </w:tabs>
        <w:ind w:left="5384" w:hanging="360"/>
      </w:pPr>
    </w:lvl>
    <w:lvl w:ilvl="8" w:tplc="0409001B" w:tentative="1">
      <w:start w:val="1"/>
      <w:numFmt w:val="lowerRoman"/>
      <w:lvlText w:val="%9."/>
      <w:lvlJc w:val="right"/>
      <w:pPr>
        <w:tabs>
          <w:tab w:val="num" w:pos="6104"/>
        </w:tabs>
        <w:ind w:left="6104" w:hanging="180"/>
      </w:pPr>
    </w:lvl>
  </w:abstractNum>
  <w:abstractNum w:abstractNumId="197">
    <w:nsid w:val="72FF7E2F"/>
    <w:multiLevelType w:val="hybridMultilevel"/>
    <w:tmpl w:val="0576C85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737514B4"/>
    <w:multiLevelType w:val="hybridMultilevel"/>
    <w:tmpl w:val="E75688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9">
    <w:nsid w:val="75EF3599"/>
    <w:multiLevelType w:val="hybridMultilevel"/>
    <w:tmpl w:val="0B8C37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7628263E"/>
    <w:multiLevelType w:val="hybridMultilevel"/>
    <w:tmpl w:val="41CE0B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764F7451"/>
    <w:multiLevelType w:val="multilevel"/>
    <w:tmpl w:val="A5763CB6"/>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2">
    <w:nsid w:val="76A263CF"/>
    <w:multiLevelType w:val="hybridMultilevel"/>
    <w:tmpl w:val="56068B3E"/>
    <w:lvl w:ilvl="0" w:tplc="B30A002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772D5417"/>
    <w:multiLevelType w:val="hybridMultilevel"/>
    <w:tmpl w:val="8B502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79F4669D"/>
    <w:multiLevelType w:val="hybridMultilevel"/>
    <w:tmpl w:val="B948986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5">
    <w:nsid w:val="7CC56670"/>
    <w:multiLevelType w:val="hybridMultilevel"/>
    <w:tmpl w:val="7C622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7CD84867"/>
    <w:multiLevelType w:val="multilevel"/>
    <w:tmpl w:val="B156BE3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7">
    <w:nsid w:val="7CE77F83"/>
    <w:multiLevelType w:val="hybridMultilevel"/>
    <w:tmpl w:val="30661B66"/>
    <w:lvl w:ilvl="0" w:tplc="9A8A2B7A">
      <w:start w:val="1"/>
      <w:numFmt w:val="upperLetter"/>
      <w:lvlText w:val="%1."/>
      <w:lvlJc w:val="left"/>
      <w:pPr>
        <w:tabs>
          <w:tab w:val="num" w:pos="736"/>
        </w:tabs>
        <w:ind w:left="736" w:hanging="360"/>
      </w:pPr>
      <w:rPr>
        <w:rFonts w:ascii="Times New Roman" w:hAnsi="Times New Roman" w:hint="default"/>
        <w:b w:val="0"/>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8">
    <w:nsid w:val="7E986BD2"/>
    <w:multiLevelType w:val="hybridMultilevel"/>
    <w:tmpl w:val="33E435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7F6642ED"/>
    <w:multiLevelType w:val="hybridMultilevel"/>
    <w:tmpl w:val="9C7600D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2"/>
  </w:num>
  <w:num w:numId="3">
    <w:abstractNumId w:val="4"/>
  </w:num>
  <w:num w:numId="4">
    <w:abstractNumId w:val="6"/>
  </w:num>
  <w:num w:numId="5">
    <w:abstractNumId w:val="7"/>
  </w:num>
  <w:num w:numId="6">
    <w:abstractNumId w:val="9"/>
  </w:num>
  <w:num w:numId="7">
    <w:abstractNumId w:val="10"/>
  </w:num>
  <w:num w:numId="8">
    <w:abstractNumId w:val="11"/>
  </w:num>
  <w:num w:numId="9">
    <w:abstractNumId w:val="12"/>
  </w:num>
  <w:num w:numId="10">
    <w:abstractNumId w:val="13"/>
  </w:num>
  <w:num w:numId="11">
    <w:abstractNumId w:val="14"/>
  </w:num>
  <w:num w:numId="12">
    <w:abstractNumId w:val="15"/>
  </w:num>
  <w:num w:numId="13">
    <w:abstractNumId w:val="16"/>
  </w:num>
  <w:num w:numId="14">
    <w:abstractNumId w:val="17"/>
  </w:num>
  <w:num w:numId="15">
    <w:abstractNumId w:val="18"/>
  </w:num>
  <w:num w:numId="16">
    <w:abstractNumId w:val="19"/>
  </w:num>
  <w:num w:numId="17">
    <w:abstractNumId w:val="20"/>
  </w:num>
  <w:num w:numId="18">
    <w:abstractNumId w:val="22"/>
  </w:num>
  <w:num w:numId="19">
    <w:abstractNumId w:val="23"/>
  </w:num>
  <w:num w:numId="20">
    <w:abstractNumId w:val="25"/>
  </w:num>
  <w:num w:numId="21">
    <w:abstractNumId w:val="27"/>
  </w:num>
  <w:num w:numId="22">
    <w:abstractNumId w:val="28"/>
  </w:num>
  <w:num w:numId="23">
    <w:abstractNumId w:val="30"/>
  </w:num>
  <w:num w:numId="24">
    <w:abstractNumId w:val="31"/>
  </w:num>
  <w:num w:numId="25">
    <w:abstractNumId w:val="33"/>
  </w:num>
  <w:num w:numId="26">
    <w:abstractNumId w:val="35"/>
  </w:num>
  <w:num w:numId="27">
    <w:abstractNumId w:val="36"/>
  </w:num>
  <w:num w:numId="28">
    <w:abstractNumId w:val="37"/>
  </w:num>
  <w:num w:numId="29">
    <w:abstractNumId w:val="38"/>
  </w:num>
  <w:num w:numId="30">
    <w:abstractNumId w:val="39"/>
  </w:num>
  <w:num w:numId="31">
    <w:abstractNumId w:val="41"/>
  </w:num>
  <w:num w:numId="32">
    <w:abstractNumId w:val="42"/>
  </w:num>
  <w:num w:numId="33">
    <w:abstractNumId w:val="43"/>
  </w:num>
  <w:num w:numId="34">
    <w:abstractNumId w:val="44"/>
  </w:num>
  <w:num w:numId="35">
    <w:abstractNumId w:val="45"/>
  </w:num>
  <w:num w:numId="36">
    <w:abstractNumId w:val="46"/>
  </w:num>
  <w:num w:numId="37">
    <w:abstractNumId w:val="47"/>
  </w:num>
  <w:num w:numId="38">
    <w:abstractNumId w:val="48"/>
  </w:num>
  <w:num w:numId="39">
    <w:abstractNumId w:val="50"/>
  </w:num>
  <w:num w:numId="40">
    <w:abstractNumId w:val="51"/>
  </w:num>
  <w:num w:numId="41">
    <w:abstractNumId w:val="52"/>
  </w:num>
  <w:num w:numId="42">
    <w:abstractNumId w:val="53"/>
  </w:num>
  <w:num w:numId="43">
    <w:abstractNumId w:val="54"/>
  </w:num>
  <w:num w:numId="44">
    <w:abstractNumId w:val="55"/>
  </w:num>
  <w:num w:numId="45">
    <w:abstractNumId w:val="56"/>
  </w:num>
  <w:num w:numId="46">
    <w:abstractNumId w:val="57"/>
  </w:num>
  <w:num w:numId="47">
    <w:abstractNumId w:val="58"/>
  </w:num>
  <w:num w:numId="48">
    <w:abstractNumId w:val="59"/>
  </w:num>
  <w:num w:numId="49">
    <w:abstractNumId w:val="60"/>
  </w:num>
  <w:num w:numId="50">
    <w:abstractNumId w:val="62"/>
  </w:num>
  <w:num w:numId="51">
    <w:abstractNumId w:val="63"/>
  </w:num>
  <w:num w:numId="52">
    <w:abstractNumId w:val="64"/>
  </w:num>
  <w:num w:numId="53">
    <w:abstractNumId w:val="65"/>
  </w:num>
  <w:num w:numId="54">
    <w:abstractNumId w:val="67"/>
  </w:num>
  <w:num w:numId="55">
    <w:abstractNumId w:val="68"/>
  </w:num>
  <w:num w:numId="56">
    <w:abstractNumId w:val="69"/>
  </w:num>
  <w:num w:numId="57">
    <w:abstractNumId w:val="70"/>
  </w:num>
  <w:num w:numId="58">
    <w:abstractNumId w:val="71"/>
  </w:num>
  <w:num w:numId="59">
    <w:abstractNumId w:val="72"/>
  </w:num>
  <w:num w:numId="60">
    <w:abstractNumId w:val="73"/>
  </w:num>
  <w:num w:numId="61">
    <w:abstractNumId w:val="74"/>
  </w:num>
  <w:num w:numId="62">
    <w:abstractNumId w:val="75"/>
  </w:num>
  <w:num w:numId="63">
    <w:abstractNumId w:val="77"/>
  </w:num>
  <w:num w:numId="64">
    <w:abstractNumId w:val="78"/>
  </w:num>
  <w:num w:numId="65">
    <w:abstractNumId w:val="79"/>
  </w:num>
  <w:num w:numId="66">
    <w:abstractNumId w:val="80"/>
  </w:num>
  <w:num w:numId="67">
    <w:abstractNumId w:val="81"/>
  </w:num>
  <w:num w:numId="68">
    <w:abstractNumId w:val="82"/>
  </w:num>
  <w:num w:numId="69">
    <w:abstractNumId w:val="83"/>
  </w:num>
  <w:num w:numId="70">
    <w:abstractNumId w:val="84"/>
  </w:num>
  <w:num w:numId="71">
    <w:abstractNumId w:val="86"/>
  </w:num>
  <w:num w:numId="72">
    <w:abstractNumId w:val="87"/>
  </w:num>
  <w:num w:numId="73">
    <w:abstractNumId w:val="88"/>
  </w:num>
  <w:num w:numId="74">
    <w:abstractNumId w:val="89"/>
  </w:num>
  <w:num w:numId="75">
    <w:abstractNumId w:val="90"/>
  </w:num>
  <w:num w:numId="76">
    <w:abstractNumId w:val="91"/>
  </w:num>
  <w:num w:numId="77">
    <w:abstractNumId w:val="92"/>
  </w:num>
  <w:num w:numId="78">
    <w:abstractNumId w:val="93"/>
  </w:num>
  <w:num w:numId="79">
    <w:abstractNumId w:val="94"/>
  </w:num>
  <w:num w:numId="80">
    <w:abstractNumId w:val="95"/>
  </w:num>
  <w:num w:numId="81">
    <w:abstractNumId w:val="96"/>
  </w:num>
  <w:num w:numId="82">
    <w:abstractNumId w:val="98"/>
  </w:num>
  <w:num w:numId="83">
    <w:abstractNumId w:val="99"/>
  </w:num>
  <w:num w:numId="84">
    <w:abstractNumId w:val="100"/>
  </w:num>
  <w:num w:numId="85">
    <w:abstractNumId w:val="101"/>
  </w:num>
  <w:num w:numId="86">
    <w:abstractNumId w:val="102"/>
  </w:num>
  <w:num w:numId="87">
    <w:abstractNumId w:val="103"/>
  </w:num>
  <w:num w:numId="88">
    <w:abstractNumId w:val="104"/>
  </w:num>
  <w:num w:numId="89">
    <w:abstractNumId w:val="105"/>
  </w:num>
  <w:num w:numId="90">
    <w:abstractNumId w:val="106"/>
  </w:num>
  <w:num w:numId="91">
    <w:abstractNumId w:val="107"/>
  </w:num>
  <w:num w:numId="92">
    <w:abstractNumId w:val="108"/>
  </w:num>
  <w:num w:numId="93">
    <w:abstractNumId w:val="109"/>
  </w:num>
  <w:num w:numId="94">
    <w:abstractNumId w:val="110"/>
  </w:num>
  <w:num w:numId="95">
    <w:abstractNumId w:val="111"/>
  </w:num>
  <w:num w:numId="96">
    <w:abstractNumId w:val="113"/>
  </w:num>
  <w:num w:numId="97">
    <w:abstractNumId w:val="114"/>
  </w:num>
  <w:num w:numId="98">
    <w:abstractNumId w:val="115"/>
  </w:num>
  <w:num w:numId="99">
    <w:abstractNumId w:val="116"/>
  </w:num>
  <w:num w:numId="100">
    <w:abstractNumId w:val="117"/>
  </w:num>
  <w:num w:numId="101">
    <w:abstractNumId w:val="118"/>
  </w:num>
  <w:num w:numId="102">
    <w:abstractNumId w:val="120"/>
  </w:num>
  <w:num w:numId="103">
    <w:abstractNumId w:val="121"/>
  </w:num>
  <w:num w:numId="104">
    <w:abstractNumId w:val="123"/>
  </w:num>
  <w:num w:numId="105">
    <w:abstractNumId w:val="124"/>
  </w:num>
  <w:num w:numId="106">
    <w:abstractNumId w:val="144"/>
  </w:num>
  <w:num w:numId="107">
    <w:abstractNumId w:val="171"/>
  </w:num>
  <w:num w:numId="108">
    <w:abstractNumId w:val="158"/>
  </w:num>
  <w:num w:numId="109">
    <w:abstractNumId w:val="173"/>
  </w:num>
  <w:num w:numId="110">
    <w:abstractNumId w:val="147"/>
  </w:num>
  <w:num w:numId="111">
    <w:abstractNumId w:val="153"/>
  </w:num>
  <w:num w:numId="112">
    <w:abstractNumId w:val="207"/>
  </w:num>
  <w:num w:numId="113">
    <w:abstractNumId w:val="169"/>
  </w:num>
  <w:num w:numId="114">
    <w:abstractNumId w:val="135"/>
  </w:num>
  <w:num w:numId="115">
    <w:abstractNumId w:val="189"/>
  </w:num>
  <w:num w:numId="116">
    <w:abstractNumId w:val="132"/>
  </w:num>
  <w:num w:numId="117">
    <w:abstractNumId w:val="180"/>
  </w:num>
  <w:num w:numId="118">
    <w:abstractNumId w:val="174"/>
  </w:num>
  <w:num w:numId="119">
    <w:abstractNumId w:val="155"/>
  </w:num>
  <w:num w:numId="120">
    <w:abstractNumId w:val="196"/>
  </w:num>
  <w:num w:numId="121">
    <w:abstractNumId w:val="157"/>
  </w:num>
  <w:num w:numId="122">
    <w:abstractNumId w:val="150"/>
  </w:num>
  <w:num w:numId="123">
    <w:abstractNumId w:val="186"/>
  </w:num>
  <w:num w:numId="124">
    <w:abstractNumId w:val="190"/>
  </w:num>
  <w:num w:numId="125">
    <w:abstractNumId w:val="170"/>
  </w:num>
  <w:num w:numId="126">
    <w:abstractNumId w:val="164"/>
  </w:num>
  <w:num w:numId="127">
    <w:abstractNumId w:val="138"/>
  </w:num>
  <w:num w:numId="128">
    <w:abstractNumId w:val="192"/>
  </w:num>
  <w:num w:numId="129">
    <w:abstractNumId w:val="209"/>
  </w:num>
  <w:num w:numId="130">
    <w:abstractNumId w:val="161"/>
  </w:num>
  <w:num w:numId="131">
    <w:abstractNumId w:val="156"/>
  </w:num>
  <w:num w:numId="132">
    <w:abstractNumId w:val="154"/>
  </w:num>
  <w:num w:numId="133">
    <w:abstractNumId w:val="184"/>
  </w:num>
  <w:num w:numId="134">
    <w:abstractNumId w:val="136"/>
  </w:num>
  <w:num w:numId="135">
    <w:abstractNumId w:val="191"/>
  </w:num>
  <w:num w:numId="136">
    <w:abstractNumId w:val="204"/>
  </w:num>
  <w:num w:numId="137">
    <w:abstractNumId w:val="130"/>
  </w:num>
  <w:num w:numId="138">
    <w:abstractNumId w:val="203"/>
  </w:num>
  <w:num w:numId="139">
    <w:abstractNumId w:val="205"/>
  </w:num>
  <w:num w:numId="140">
    <w:abstractNumId w:val="162"/>
  </w:num>
  <w:num w:numId="141">
    <w:abstractNumId w:val="145"/>
  </w:num>
  <w:num w:numId="142">
    <w:abstractNumId w:val="197"/>
  </w:num>
  <w:num w:numId="143">
    <w:abstractNumId w:val="146"/>
  </w:num>
  <w:num w:numId="144">
    <w:abstractNumId w:val="200"/>
  </w:num>
  <w:num w:numId="145">
    <w:abstractNumId w:val="163"/>
  </w:num>
  <w:num w:numId="146">
    <w:abstractNumId w:val="141"/>
  </w:num>
  <w:num w:numId="147">
    <w:abstractNumId w:val="168"/>
  </w:num>
  <w:num w:numId="148">
    <w:abstractNumId w:val="187"/>
  </w:num>
  <w:num w:numId="149">
    <w:abstractNumId w:val="137"/>
  </w:num>
  <w:num w:numId="150">
    <w:abstractNumId w:val="142"/>
  </w:num>
  <w:num w:numId="151">
    <w:abstractNumId w:val="167"/>
  </w:num>
  <w:num w:numId="152">
    <w:abstractNumId w:val="206"/>
  </w:num>
  <w:num w:numId="153">
    <w:abstractNumId w:val="195"/>
  </w:num>
  <w:num w:numId="154">
    <w:abstractNumId w:val="140"/>
  </w:num>
  <w:num w:numId="155">
    <w:abstractNumId w:val="165"/>
  </w:num>
  <w:num w:numId="156">
    <w:abstractNumId w:val="185"/>
  </w:num>
  <w:num w:numId="157">
    <w:abstractNumId w:val="177"/>
  </w:num>
  <w:num w:numId="158">
    <w:abstractNumId w:val="201"/>
  </w:num>
  <w:num w:numId="159">
    <w:abstractNumId w:val="148"/>
  </w:num>
  <w:num w:numId="160">
    <w:abstractNumId w:val="194"/>
  </w:num>
  <w:num w:numId="161">
    <w:abstractNumId w:val="193"/>
  </w:num>
  <w:num w:numId="162">
    <w:abstractNumId w:val="129"/>
  </w:num>
  <w:num w:numId="163">
    <w:abstractNumId w:val="198"/>
  </w:num>
  <w:num w:numId="164">
    <w:abstractNumId w:val="159"/>
  </w:num>
  <w:num w:numId="165">
    <w:abstractNumId w:val="151"/>
  </w:num>
  <w:num w:numId="166">
    <w:abstractNumId w:val="131"/>
  </w:num>
  <w:num w:numId="167">
    <w:abstractNumId w:val="152"/>
  </w:num>
  <w:num w:numId="168">
    <w:abstractNumId w:val="202"/>
  </w:num>
  <w:num w:numId="169">
    <w:abstractNumId w:val="178"/>
  </w:num>
  <w:num w:numId="170">
    <w:abstractNumId w:val="183"/>
  </w:num>
  <w:num w:numId="171">
    <w:abstractNumId w:val="176"/>
  </w:num>
  <w:num w:numId="172">
    <w:abstractNumId w:val="143"/>
  </w:num>
  <w:num w:numId="173">
    <w:abstractNumId w:val="199"/>
  </w:num>
  <w:num w:numId="174">
    <w:abstractNumId w:val="149"/>
  </w:num>
  <w:num w:numId="175">
    <w:abstractNumId w:val="175"/>
  </w:num>
  <w:num w:numId="176">
    <w:abstractNumId w:val="133"/>
  </w:num>
  <w:num w:numId="177">
    <w:abstractNumId w:val="181"/>
  </w:num>
  <w:num w:numId="178">
    <w:abstractNumId w:val="179"/>
  </w:num>
  <w:num w:numId="179">
    <w:abstractNumId w:val="172"/>
  </w:num>
  <w:num w:numId="180">
    <w:abstractNumId w:val="160"/>
  </w:num>
  <w:num w:numId="181">
    <w:abstractNumId w:val="188"/>
  </w:num>
  <w:num w:numId="182">
    <w:abstractNumId w:val="166"/>
  </w:num>
  <w:num w:numId="183">
    <w:abstractNumId w:val="139"/>
  </w:num>
  <w:num w:numId="184">
    <w:abstractNumId w:val="182"/>
  </w:num>
  <w:num w:numId="185">
    <w:abstractNumId w:val="208"/>
  </w:num>
  <w:num w:numId="186">
    <w:abstractNumId w:val="134"/>
  </w:num>
  <w:numIdMacAtCleanup w:val="1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20"/>
  <w:drawingGridVerticalSpacing w:val="163"/>
  <w:displayHorizontalDrawingGridEvery w:val="0"/>
  <w:displayVerticalDrawingGridEvery w:val="0"/>
  <w:noPunctuationKerning/>
  <w:characterSpacingControl w:val="doNotCompress"/>
  <w:hdrShapeDefaults>
    <o:shapedefaults v:ext="edit" spidmax="101382">
      <o:colormru v:ext="edit" colors="#6f3,#f6c,#f9c"/>
      <o:colormenu v:ext="edit" fillcolor="none" strokecolor="red" shadowcolor="none [2]"/>
    </o:shapedefaults>
    <o:shapelayout v:ext="edit">
      <o:idmap v:ext="edit" data="99"/>
      <o:rules v:ext="edit">
        <o:r id="V:Rule2" type="connector" idref="#_x0000_s101380"/>
      </o:rules>
    </o:shapelayout>
  </w:hdrShapeDefaults>
  <w:footnotePr>
    <w:footnote w:id="-1"/>
    <w:footnote w:id="0"/>
  </w:footnotePr>
  <w:endnotePr>
    <w:endnote w:id="-1"/>
    <w:endnote w:id="0"/>
  </w:endnotePr>
  <w:compat/>
  <w:rsids>
    <w:rsidRoot w:val="008C3937"/>
    <w:rsid w:val="0000269C"/>
    <w:rsid w:val="00007DA2"/>
    <w:rsid w:val="00010166"/>
    <w:rsid w:val="00021B05"/>
    <w:rsid w:val="00024050"/>
    <w:rsid w:val="000348CE"/>
    <w:rsid w:val="00052434"/>
    <w:rsid w:val="000524FD"/>
    <w:rsid w:val="00055B11"/>
    <w:rsid w:val="000656A4"/>
    <w:rsid w:val="00066ED6"/>
    <w:rsid w:val="00083224"/>
    <w:rsid w:val="00085031"/>
    <w:rsid w:val="000879F7"/>
    <w:rsid w:val="000909A2"/>
    <w:rsid w:val="00091F63"/>
    <w:rsid w:val="000A7C28"/>
    <w:rsid w:val="000A7D70"/>
    <w:rsid w:val="000B57F1"/>
    <w:rsid w:val="000C429C"/>
    <w:rsid w:val="000E07C7"/>
    <w:rsid w:val="000F2223"/>
    <w:rsid w:val="000F2B41"/>
    <w:rsid w:val="001038F1"/>
    <w:rsid w:val="00117360"/>
    <w:rsid w:val="001174FF"/>
    <w:rsid w:val="00124E45"/>
    <w:rsid w:val="00133133"/>
    <w:rsid w:val="00133579"/>
    <w:rsid w:val="001473E3"/>
    <w:rsid w:val="00164847"/>
    <w:rsid w:val="00180911"/>
    <w:rsid w:val="00184AD5"/>
    <w:rsid w:val="001C3CE7"/>
    <w:rsid w:val="001D202F"/>
    <w:rsid w:val="001E5CBD"/>
    <w:rsid w:val="00215C72"/>
    <w:rsid w:val="00237783"/>
    <w:rsid w:val="00242F0F"/>
    <w:rsid w:val="0027503B"/>
    <w:rsid w:val="00282FFA"/>
    <w:rsid w:val="0028633B"/>
    <w:rsid w:val="002978B1"/>
    <w:rsid w:val="002A314C"/>
    <w:rsid w:val="002C079C"/>
    <w:rsid w:val="002E7C9C"/>
    <w:rsid w:val="00325E07"/>
    <w:rsid w:val="003533F2"/>
    <w:rsid w:val="0035361E"/>
    <w:rsid w:val="0036249B"/>
    <w:rsid w:val="0036340E"/>
    <w:rsid w:val="00365629"/>
    <w:rsid w:val="003831FD"/>
    <w:rsid w:val="003872AF"/>
    <w:rsid w:val="003A35D7"/>
    <w:rsid w:val="003D1AF5"/>
    <w:rsid w:val="003D2658"/>
    <w:rsid w:val="003D2F9B"/>
    <w:rsid w:val="003F22AD"/>
    <w:rsid w:val="003F4661"/>
    <w:rsid w:val="00401295"/>
    <w:rsid w:val="0040161A"/>
    <w:rsid w:val="0040683C"/>
    <w:rsid w:val="0043575B"/>
    <w:rsid w:val="00447E7A"/>
    <w:rsid w:val="00450F8E"/>
    <w:rsid w:val="00453967"/>
    <w:rsid w:val="00480780"/>
    <w:rsid w:val="00493BBA"/>
    <w:rsid w:val="004A63B1"/>
    <w:rsid w:val="004B10F9"/>
    <w:rsid w:val="004C0AC0"/>
    <w:rsid w:val="004C613B"/>
    <w:rsid w:val="004D1B4D"/>
    <w:rsid w:val="004D2A1C"/>
    <w:rsid w:val="004F2BE6"/>
    <w:rsid w:val="0050072D"/>
    <w:rsid w:val="00523598"/>
    <w:rsid w:val="00524C9E"/>
    <w:rsid w:val="00537402"/>
    <w:rsid w:val="00541514"/>
    <w:rsid w:val="0055753E"/>
    <w:rsid w:val="00564ACD"/>
    <w:rsid w:val="00572C73"/>
    <w:rsid w:val="005816CF"/>
    <w:rsid w:val="0059219E"/>
    <w:rsid w:val="005953C6"/>
    <w:rsid w:val="005B018D"/>
    <w:rsid w:val="005B5A80"/>
    <w:rsid w:val="005C4E7A"/>
    <w:rsid w:val="005D09D6"/>
    <w:rsid w:val="005D5816"/>
    <w:rsid w:val="005E1525"/>
    <w:rsid w:val="005E31DC"/>
    <w:rsid w:val="005E7F03"/>
    <w:rsid w:val="005F5D9F"/>
    <w:rsid w:val="00610444"/>
    <w:rsid w:val="0061524A"/>
    <w:rsid w:val="00627917"/>
    <w:rsid w:val="00632A97"/>
    <w:rsid w:val="006330C7"/>
    <w:rsid w:val="0063710C"/>
    <w:rsid w:val="00652963"/>
    <w:rsid w:val="00654A80"/>
    <w:rsid w:val="00661BAB"/>
    <w:rsid w:val="0066356F"/>
    <w:rsid w:val="00672F48"/>
    <w:rsid w:val="00684199"/>
    <w:rsid w:val="006C4756"/>
    <w:rsid w:val="006C76D8"/>
    <w:rsid w:val="006D4952"/>
    <w:rsid w:val="0070346B"/>
    <w:rsid w:val="00705E5C"/>
    <w:rsid w:val="007073FF"/>
    <w:rsid w:val="00710D95"/>
    <w:rsid w:val="0071158F"/>
    <w:rsid w:val="00712AAC"/>
    <w:rsid w:val="00722130"/>
    <w:rsid w:val="007221BD"/>
    <w:rsid w:val="00722CA5"/>
    <w:rsid w:val="00724E78"/>
    <w:rsid w:val="00724F4A"/>
    <w:rsid w:val="007266FB"/>
    <w:rsid w:val="007317E0"/>
    <w:rsid w:val="00733D68"/>
    <w:rsid w:val="007358FF"/>
    <w:rsid w:val="007368B4"/>
    <w:rsid w:val="007435CA"/>
    <w:rsid w:val="00765F87"/>
    <w:rsid w:val="00766CB3"/>
    <w:rsid w:val="00777057"/>
    <w:rsid w:val="00783F78"/>
    <w:rsid w:val="00784670"/>
    <w:rsid w:val="007B2A8A"/>
    <w:rsid w:val="007B449E"/>
    <w:rsid w:val="007C79CF"/>
    <w:rsid w:val="007D1CE4"/>
    <w:rsid w:val="007D4807"/>
    <w:rsid w:val="007D5EFF"/>
    <w:rsid w:val="007E6D8F"/>
    <w:rsid w:val="007F2A4B"/>
    <w:rsid w:val="007F7B8F"/>
    <w:rsid w:val="00801B9A"/>
    <w:rsid w:val="00804D92"/>
    <w:rsid w:val="008155D1"/>
    <w:rsid w:val="0082246B"/>
    <w:rsid w:val="008352FD"/>
    <w:rsid w:val="008402CD"/>
    <w:rsid w:val="00865BB7"/>
    <w:rsid w:val="00872F53"/>
    <w:rsid w:val="0088416E"/>
    <w:rsid w:val="008A31AF"/>
    <w:rsid w:val="008A540C"/>
    <w:rsid w:val="008B260C"/>
    <w:rsid w:val="008B3EA5"/>
    <w:rsid w:val="008C3937"/>
    <w:rsid w:val="008D34C7"/>
    <w:rsid w:val="008E2844"/>
    <w:rsid w:val="00915117"/>
    <w:rsid w:val="00934D26"/>
    <w:rsid w:val="0094492F"/>
    <w:rsid w:val="00946C94"/>
    <w:rsid w:val="00951F08"/>
    <w:rsid w:val="0095557F"/>
    <w:rsid w:val="00982C7C"/>
    <w:rsid w:val="009956FF"/>
    <w:rsid w:val="009974D6"/>
    <w:rsid w:val="009C7881"/>
    <w:rsid w:val="009C7AA6"/>
    <w:rsid w:val="00A20CC0"/>
    <w:rsid w:val="00A22BE7"/>
    <w:rsid w:val="00A25CA0"/>
    <w:rsid w:val="00A26047"/>
    <w:rsid w:val="00A33D1F"/>
    <w:rsid w:val="00A42829"/>
    <w:rsid w:val="00A63DE3"/>
    <w:rsid w:val="00AA666A"/>
    <w:rsid w:val="00AB38C8"/>
    <w:rsid w:val="00AB6D4F"/>
    <w:rsid w:val="00AC1AE0"/>
    <w:rsid w:val="00AC5CD6"/>
    <w:rsid w:val="00AC74B8"/>
    <w:rsid w:val="00AE0163"/>
    <w:rsid w:val="00AE32BD"/>
    <w:rsid w:val="00B00D80"/>
    <w:rsid w:val="00B3540A"/>
    <w:rsid w:val="00B42D6F"/>
    <w:rsid w:val="00B44681"/>
    <w:rsid w:val="00B45FE4"/>
    <w:rsid w:val="00B52E53"/>
    <w:rsid w:val="00B57153"/>
    <w:rsid w:val="00B62B97"/>
    <w:rsid w:val="00B80351"/>
    <w:rsid w:val="00B8411C"/>
    <w:rsid w:val="00B91A0D"/>
    <w:rsid w:val="00B94B44"/>
    <w:rsid w:val="00BA3E38"/>
    <w:rsid w:val="00BB08DA"/>
    <w:rsid w:val="00BB2042"/>
    <w:rsid w:val="00BC3295"/>
    <w:rsid w:val="00BD08BA"/>
    <w:rsid w:val="00BE4762"/>
    <w:rsid w:val="00C05152"/>
    <w:rsid w:val="00C059BE"/>
    <w:rsid w:val="00C14F42"/>
    <w:rsid w:val="00C2211A"/>
    <w:rsid w:val="00C22C8C"/>
    <w:rsid w:val="00C303AA"/>
    <w:rsid w:val="00C35EEE"/>
    <w:rsid w:val="00C46643"/>
    <w:rsid w:val="00C46C2B"/>
    <w:rsid w:val="00C55F38"/>
    <w:rsid w:val="00C5719C"/>
    <w:rsid w:val="00C5783E"/>
    <w:rsid w:val="00C75768"/>
    <w:rsid w:val="00C76AA5"/>
    <w:rsid w:val="00C827F9"/>
    <w:rsid w:val="00C87DCA"/>
    <w:rsid w:val="00CA1230"/>
    <w:rsid w:val="00CA376D"/>
    <w:rsid w:val="00CA41AD"/>
    <w:rsid w:val="00CA58FB"/>
    <w:rsid w:val="00CC3A31"/>
    <w:rsid w:val="00CC6D71"/>
    <w:rsid w:val="00CE36DA"/>
    <w:rsid w:val="00CE4BB0"/>
    <w:rsid w:val="00CF2A35"/>
    <w:rsid w:val="00D07E85"/>
    <w:rsid w:val="00D2508B"/>
    <w:rsid w:val="00D3416C"/>
    <w:rsid w:val="00D376F9"/>
    <w:rsid w:val="00D41ADB"/>
    <w:rsid w:val="00D560AA"/>
    <w:rsid w:val="00D61BE9"/>
    <w:rsid w:val="00D827FC"/>
    <w:rsid w:val="00D95116"/>
    <w:rsid w:val="00D97980"/>
    <w:rsid w:val="00DA457B"/>
    <w:rsid w:val="00DA590A"/>
    <w:rsid w:val="00DB38D5"/>
    <w:rsid w:val="00DB716F"/>
    <w:rsid w:val="00DC10AF"/>
    <w:rsid w:val="00DC371C"/>
    <w:rsid w:val="00DC5385"/>
    <w:rsid w:val="00DC76F9"/>
    <w:rsid w:val="00DD1F43"/>
    <w:rsid w:val="00DE38A1"/>
    <w:rsid w:val="00DE74B4"/>
    <w:rsid w:val="00DF1FBA"/>
    <w:rsid w:val="00DF6E80"/>
    <w:rsid w:val="00E05CE3"/>
    <w:rsid w:val="00E868F1"/>
    <w:rsid w:val="00E92246"/>
    <w:rsid w:val="00EA5CAB"/>
    <w:rsid w:val="00EC0037"/>
    <w:rsid w:val="00EC2A6C"/>
    <w:rsid w:val="00ED5184"/>
    <w:rsid w:val="00ED7027"/>
    <w:rsid w:val="00EE0E29"/>
    <w:rsid w:val="00EF4E83"/>
    <w:rsid w:val="00F07422"/>
    <w:rsid w:val="00F43E9B"/>
    <w:rsid w:val="00F830FE"/>
    <w:rsid w:val="00F905E6"/>
    <w:rsid w:val="00FA50E7"/>
    <w:rsid w:val="00FA77C4"/>
    <w:rsid w:val="00FB3950"/>
    <w:rsid w:val="00FB5936"/>
    <w:rsid w:val="00FC5F62"/>
    <w:rsid w:val="00FC743B"/>
    <w:rsid w:val="00FD5AA7"/>
    <w:rsid w:val="00FE4DCF"/>
    <w:rsid w:val="00FE5F76"/>
    <w:rsid w:val="00FF371C"/>
    <w:rsid w:val="00FF51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1382">
      <o:colormru v:ext="edit" colors="#6f3,#f6c,#f9c"/>
      <o:colormenu v:ext="edit" fillcolor="none" strokecolor="red" shadowcolor="none [2]"/>
    </o:shapedefaults>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7C28"/>
    <w:pPr>
      <w:suppressAutoHyphens/>
    </w:pPr>
    <w:rPr>
      <w:sz w:val="24"/>
      <w:lang w:eastAsia="ar-SA"/>
    </w:rPr>
  </w:style>
  <w:style w:type="paragraph" w:styleId="Heading1">
    <w:name w:val="heading 1"/>
    <w:basedOn w:val="ListNumber"/>
    <w:next w:val="Normal"/>
    <w:qFormat/>
    <w:rsid w:val="000A7C28"/>
    <w:pPr>
      <w:keepNext/>
      <w:tabs>
        <w:tab w:val="clear" w:pos="360"/>
      </w:tabs>
      <w:jc w:val="center"/>
      <w:outlineLvl w:val="0"/>
    </w:pPr>
    <w:rPr>
      <w:rFonts w:ascii="Arial" w:hAnsi="Arial"/>
      <w:b/>
      <w:sz w:val="28"/>
    </w:rPr>
  </w:style>
  <w:style w:type="paragraph" w:styleId="Heading2">
    <w:name w:val="heading 2"/>
    <w:basedOn w:val="Normal"/>
    <w:next w:val="Normal"/>
    <w:qFormat/>
    <w:rsid w:val="000A7C28"/>
    <w:pPr>
      <w:keepNext/>
      <w:tabs>
        <w:tab w:val="left" w:pos="0"/>
        <w:tab w:val="left" w:pos="576"/>
      </w:tabs>
      <w:outlineLvl w:val="1"/>
    </w:pPr>
    <w:rPr>
      <w:rFonts w:ascii="Arial" w:hAnsi="Arial"/>
      <w:b/>
      <w:caps/>
      <w:u w:val="single"/>
    </w:rPr>
  </w:style>
  <w:style w:type="paragraph" w:styleId="Heading3">
    <w:name w:val="heading 3"/>
    <w:basedOn w:val="Normal"/>
    <w:next w:val="Normal"/>
    <w:qFormat/>
    <w:rsid w:val="000A7C28"/>
    <w:pPr>
      <w:keepNext/>
      <w:tabs>
        <w:tab w:val="num" w:pos="0"/>
      </w:tabs>
      <w:outlineLvl w:val="2"/>
    </w:pPr>
    <w:rPr>
      <w:rFonts w:ascii="Arial" w:hAnsi="Arial"/>
      <w:b/>
    </w:rPr>
  </w:style>
  <w:style w:type="paragraph" w:styleId="Heading4">
    <w:name w:val="heading 4"/>
    <w:basedOn w:val="Normal"/>
    <w:next w:val="Normal"/>
    <w:qFormat/>
    <w:rsid w:val="000A7C28"/>
    <w:pPr>
      <w:keepNext/>
      <w:tabs>
        <w:tab w:val="num" w:pos="0"/>
      </w:tabs>
      <w:outlineLvl w:val="3"/>
    </w:pPr>
  </w:style>
  <w:style w:type="paragraph" w:styleId="Heading5">
    <w:name w:val="heading 5"/>
    <w:basedOn w:val="Normal"/>
    <w:next w:val="Normal"/>
    <w:qFormat/>
    <w:rsid w:val="000A7C28"/>
    <w:pPr>
      <w:tabs>
        <w:tab w:val="num" w:pos="0"/>
      </w:tabs>
      <w:spacing w:before="240" w:after="60"/>
      <w:outlineLvl w:val="4"/>
    </w:pPr>
    <w:rPr>
      <w:sz w:val="22"/>
    </w:rPr>
  </w:style>
  <w:style w:type="paragraph" w:styleId="Heading6">
    <w:name w:val="heading 6"/>
    <w:basedOn w:val="Normal"/>
    <w:next w:val="Normal"/>
    <w:qFormat/>
    <w:rsid w:val="000A7C28"/>
    <w:pPr>
      <w:tabs>
        <w:tab w:val="num" w:pos="0"/>
      </w:tabs>
      <w:spacing w:before="240" w:after="60"/>
      <w:outlineLvl w:val="5"/>
    </w:pPr>
    <w:rPr>
      <w:i/>
      <w:sz w:val="22"/>
    </w:rPr>
  </w:style>
  <w:style w:type="paragraph" w:styleId="Heading7">
    <w:name w:val="heading 7"/>
    <w:basedOn w:val="Normal"/>
    <w:next w:val="Normal"/>
    <w:qFormat/>
    <w:rsid w:val="000A7C28"/>
    <w:pPr>
      <w:keepNext/>
      <w:tabs>
        <w:tab w:val="num" w:pos="0"/>
      </w:tabs>
      <w:outlineLvl w:val="6"/>
    </w:pPr>
    <w:rPr>
      <w:i/>
      <w:sz w:val="22"/>
    </w:rPr>
  </w:style>
  <w:style w:type="paragraph" w:styleId="Heading8">
    <w:name w:val="heading 8"/>
    <w:basedOn w:val="Normal"/>
    <w:next w:val="Normal"/>
    <w:qFormat/>
    <w:rsid w:val="000A7C28"/>
    <w:pPr>
      <w:tabs>
        <w:tab w:val="num" w:pos="0"/>
      </w:tabs>
      <w:spacing w:before="240" w:after="60"/>
      <w:outlineLvl w:val="7"/>
    </w:pPr>
    <w:rPr>
      <w:rFonts w:ascii="Arial" w:hAnsi="Arial"/>
      <w:i/>
      <w:sz w:val="20"/>
    </w:rPr>
  </w:style>
  <w:style w:type="paragraph" w:styleId="Heading9">
    <w:name w:val="heading 9"/>
    <w:basedOn w:val="Normal"/>
    <w:next w:val="Normal"/>
    <w:qFormat/>
    <w:rsid w:val="000A7C28"/>
    <w:pPr>
      <w:keepNext/>
      <w:tabs>
        <w:tab w:val="num" w:pos="0"/>
      </w:tabs>
      <w:jc w:val="center"/>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semiHidden/>
    <w:rsid w:val="000A7C28"/>
    <w:pPr>
      <w:tabs>
        <w:tab w:val="num" w:pos="360"/>
      </w:tabs>
    </w:pPr>
  </w:style>
  <w:style w:type="character" w:customStyle="1" w:styleId="WW8Num4z0">
    <w:name w:val="WW8Num4z0"/>
    <w:rsid w:val="000A7C28"/>
    <w:rPr>
      <w:u w:val="none"/>
    </w:rPr>
  </w:style>
  <w:style w:type="character" w:customStyle="1" w:styleId="WW8Num4z1">
    <w:name w:val="WW8Num4z1"/>
    <w:rsid w:val="000A7C28"/>
    <w:rPr>
      <w:rFonts w:ascii="Arial" w:hAnsi="Arial"/>
      <w:b/>
      <w:i w:val="0"/>
      <w:sz w:val="28"/>
    </w:rPr>
  </w:style>
  <w:style w:type="character" w:customStyle="1" w:styleId="WW8Num12z0">
    <w:name w:val="WW8Num12z0"/>
    <w:rsid w:val="000A7C28"/>
    <w:rPr>
      <w:rFonts w:ascii="Symbol" w:hAnsi="Symbol"/>
      <w:sz w:val="20"/>
    </w:rPr>
  </w:style>
  <w:style w:type="character" w:customStyle="1" w:styleId="WW8Num13z0">
    <w:name w:val="WW8Num13z0"/>
    <w:rsid w:val="000A7C28"/>
    <w:rPr>
      <w:b w:val="0"/>
    </w:rPr>
  </w:style>
  <w:style w:type="character" w:customStyle="1" w:styleId="WW8Num14z0">
    <w:name w:val="WW8Num14z0"/>
    <w:rsid w:val="000A7C28"/>
    <w:rPr>
      <w:rFonts w:ascii="Symbol" w:hAnsi="Symbol"/>
    </w:rPr>
  </w:style>
  <w:style w:type="character" w:customStyle="1" w:styleId="WW8Num15z0">
    <w:name w:val="WW8Num15z0"/>
    <w:rsid w:val="000A7C28"/>
    <w:rPr>
      <w:rFonts w:ascii="Courier New" w:hAnsi="Courier New"/>
      <w:sz w:val="24"/>
    </w:rPr>
  </w:style>
  <w:style w:type="character" w:customStyle="1" w:styleId="WW8Num15z1">
    <w:name w:val="WW8Num15z1"/>
    <w:rsid w:val="000A7C28"/>
    <w:rPr>
      <w:rFonts w:ascii="Symbol" w:hAnsi="Symbol"/>
    </w:rPr>
  </w:style>
  <w:style w:type="character" w:customStyle="1" w:styleId="WW8Num15z2">
    <w:name w:val="WW8Num15z2"/>
    <w:rsid w:val="000A7C28"/>
    <w:rPr>
      <w:rFonts w:ascii="Wingdings" w:hAnsi="Wingdings"/>
    </w:rPr>
  </w:style>
  <w:style w:type="character" w:customStyle="1" w:styleId="WW8Num15z3">
    <w:name w:val="WW8Num15z3"/>
    <w:rsid w:val="000A7C28"/>
    <w:rPr>
      <w:rFonts w:ascii="Symbol" w:hAnsi="Symbol"/>
    </w:rPr>
  </w:style>
  <w:style w:type="character" w:customStyle="1" w:styleId="WW8Num19z0">
    <w:name w:val="WW8Num19z0"/>
    <w:rsid w:val="000A7C28"/>
    <w:rPr>
      <w:rFonts w:ascii="Symbol" w:hAnsi="Symbol"/>
      <w:sz w:val="20"/>
    </w:rPr>
  </w:style>
  <w:style w:type="character" w:customStyle="1" w:styleId="WW8Num23z0">
    <w:name w:val="WW8Num23z0"/>
    <w:rsid w:val="000A7C28"/>
    <w:rPr>
      <w:rFonts w:ascii="Symbol" w:hAnsi="Symbol"/>
    </w:rPr>
  </w:style>
  <w:style w:type="character" w:customStyle="1" w:styleId="WW8Num24z2">
    <w:name w:val="WW8Num24z2"/>
    <w:rsid w:val="000A7C28"/>
    <w:rPr>
      <w:rFonts w:ascii="Wingdings" w:hAnsi="Wingdings"/>
    </w:rPr>
  </w:style>
  <w:style w:type="character" w:customStyle="1" w:styleId="WW8Num24z3">
    <w:name w:val="WW8Num24z3"/>
    <w:rsid w:val="000A7C28"/>
    <w:rPr>
      <w:rFonts w:ascii="Symbol" w:hAnsi="Symbol"/>
    </w:rPr>
  </w:style>
  <w:style w:type="character" w:customStyle="1" w:styleId="WW8Num24z4">
    <w:name w:val="WW8Num24z4"/>
    <w:rsid w:val="000A7C28"/>
    <w:rPr>
      <w:rFonts w:ascii="Courier New" w:hAnsi="Courier New" w:cs="Courier New"/>
    </w:rPr>
  </w:style>
  <w:style w:type="character" w:customStyle="1" w:styleId="WW8Num29z0">
    <w:name w:val="WW8Num29z0"/>
    <w:rsid w:val="000A7C28"/>
    <w:rPr>
      <w:rFonts w:ascii="Symbol" w:hAnsi="Symbol"/>
    </w:rPr>
  </w:style>
  <w:style w:type="character" w:customStyle="1" w:styleId="WW8Num30z0">
    <w:name w:val="WW8Num30z0"/>
    <w:rsid w:val="000A7C28"/>
    <w:rPr>
      <w:b w:val="0"/>
    </w:rPr>
  </w:style>
  <w:style w:type="character" w:customStyle="1" w:styleId="WW8Num32z0">
    <w:name w:val="WW8Num32z0"/>
    <w:rsid w:val="000A7C28"/>
    <w:rPr>
      <w:rFonts w:ascii="Symbol" w:hAnsi="Symbol"/>
      <w:color w:val="auto"/>
      <w:sz w:val="24"/>
    </w:rPr>
  </w:style>
  <w:style w:type="character" w:customStyle="1" w:styleId="WW8Num33z0">
    <w:name w:val="WW8Num33z0"/>
    <w:rsid w:val="000A7C28"/>
    <w:rPr>
      <w:b w:val="0"/>
      <w:i w:val="0"/>
    </w:rPr>
  </w:style>
  <w:style w:type="character" w:customStyle="1" w:styleId="WW8Num36z1">
    <w:name w:val="WW8Num36z1"/>
    <w:rsid w:val="000A7C28"/>
    <w:rPr>
      <w:rFonts w:ascii="Arial" w:hAnsi="Arial"/>
      <w:b/>
      <w:i w:val="0"/>
      <w:sz w:val="28"/>
    </w:rPr>
  </w:style>
  <w:style w:type="character" w:customStyle="1" w:styleId="WW8Num41z1">
    <w:name w:val="WW8Num41z1"/>
    <w:rsid w:val="000A7C28"/>
    <w:rPr>
      <w:rFonts w:ascii="Arial" w:hAnsi="Arial"/>
      <w:b/>
      <w:i w:val="0"/>
      <w:sz w:val="28"/>
    </w:rPr>
  </w:style>
  <w:style w:type="character" w:customStyle="1" w:styleId="WW8Num44z1">
    <w:name w:val="WW8Num44z1"/>
    <w:rsid w:val="000A7C28"/>
    <w:rPr>
      <w:rFonts w:ascii="Arial" w:hAnsi="Arial"/>
      <w:b/>
      <w:i w:val="0"/>
      <w:sz w:val="28"/>
    </w:rPr>
  </w:style>
  <w:style w:type="character" w:customStyle="1" w:styleId="WW8Num48z0">
    <w:name w:val="WW8Num48z0"/>
    <w:rsid w:val="000A7C28"/>
    <w:rPr>
      <w:b w:val="0"/>
      <w:i w:val="0"/>
    </w:rPr>
  </w:style>
  <w:style w:type="character" w:customStyle="1" w:styleId="WW8Num48z1">
    <w:name w:val="WW8Num48z1"/>
    <w:rsid w:val="000A7C28"/>
    <w:rPr>
      <w:rFonts w:ascii="Arial" w:hAnsi="Arial"/>
      <w:b/>
      <w:i w:val="0"/>
      <w:sz w:val="28"/>
    </w:rPr>
  </w:style>
  <w:style w:type="character" w:customStyle="1" w:styleId="WW8Num49z0">
    <w:name w:val="WW8Num49z0"/>
    <w:rsid w:val="000A7C28"/>
    <w:rPr>
      <w:b w:val="0"/>
      <w:i w:val="0"/>
    </w:rPr>
  </w:style>
  <w:style w:type="character" w:customStyle="1" w:styleId="WW8Num51z1">
    <w:name w:val="WW8Num51z1"/>
    <w:rsid w:val="000A7C28"/>
    <w:rPr>
      <w:rFonts w:ascii="Arial" w:hAnsi="Arial"/>
      <w:b/>
      <w:i w:val="0"/>
      <w:sz w:val="28"/>
    </w:rPr>
  </w:style>
  <w:style w:type="character" w:customStyle="1" w:styleId="WW8Num55z0">
    <w:name w:val="WW8Num55z0"/>
    <w:rsid w:val="000A7C28"/>
    <w:rPr>
      <w:rFonts w:ascii="Symbol" w:hAnsi="Symbol"/>
      <w:sz w:val="24"/>
      <w:szCs w:val="24"/>
    </w:rPr>
  </w:style>
  <w:style w:type="character" w:customStyle="1" w:styleId="WW8Num59z2">
    <w:name w:val="WW8Num59z2"/>
    <w:rsid w:val="000A7C28"/>
    <w:rPr>
      <w:rFonts w:ascii="Symbol" w:hAnsi="Symbol"/>
      <w:color w:val="auto"/>
      <w:sz w:val="24"/>
    </w:rPr>
  </w:style>
  <w:style w:type="character" w:customStyle="1" w:styleId="WW8Num59z3">
    <w:name w:val="WW8Num59z3"/>
    <w:rsid w:val="000A7C28"/>
    <w:rPr>
      <w:rFonts w:ascii="Symbol" w:hAnsi="Symbol"/>
    </w:rPr>
  </w:style>
  <w:style w:type="character" w:customStyle="1" w:styleId="WW8Num59z4">
    <w:name w:val="WW8Num59z4"/>
    <w:rsid w:val="000A7C28"/>
    <w:rPr>
      <w:rFonts w:ascii="Courier New" w:hAnsi="Courier New"/>
    </w:rPr>
  </w:style>
  <w:style w:type="character" w:customStyle="1" w:styleId="WW8Num59z5">
    <w:name w:val="WW8Num59z5"/>
    <w:rsid w:val="000A7C28"/>
    <w:rPr>
      <w:rFonts w:ascii="Wingdings" w:hAnsi="Wingdings"/>
    </w:rPr>
  </w:style>
  <w:style w:type="character" w:customStyle="1" w:styleId="WW8Num61z0">
    <w:name w:val="WW8Num61z0"/>
    <w:rsid w:val="000A7C28"/>
    <w:rPr>
      <w:b w:val="0"/>
    </w:rPr>
  </w:style>
  <w:style w:type="character" w:customStyle="1" w:styleId="WW8Num65z0">
    <w:name w:val="WW8Num65z0"/>
    <w:rsid w:val="000A7C28"/>
    <w:rPr>
      <w:b w:val="0"/>
    </w:rPr>
  </w:style>
  <w:style w:type="character" w:customStyle="1" w:styleId="WW8Num66z1">
    <w:name w:val="WW8Num66z1"/>
    <w:rsid w:val="000A7C28"/>
    <w:rPr>
      <w:rFonts w:ascii="Arial" w:hAnsi="Arial"/>
      <w:b/>
      <w:i w:val="0"/>
      <w:sz w:val="28"/>
    </w:rPr>
  </w:style>
  <w:style w:type="character" w:customStyle="1" w:styleId="WW8Num67z0">
    <w:name w:val="WW8Num67z0"/>
    <w:rsid w:val="000A7C28"/>
    <w:rPr>
      <w:rFonts w:ascii="Symbol" w:hAnsi="Symbol"/>
      <w:sz w:val="24"/>
    </w:rPr>
  </w:style>
  <w:style w:type="character" w:customStyle="1" w:styleId="WW8Num68z0">
    <w:name w:val="WW8Num68z0"/>
    <w:rsid w:val="000A7C28"/>
    <w:rPr>
      <w:b/>
      <w:i w:val="0"/>
    </w:rPr>
  </w:style>
  <w:style w:type="character" w:customStyle="1" w:styleId="WW8Num69z0">
    <w:name w:val="WW8Num69z0"/>
    <w:rsid w:val="000A7C28"/>
    <w:rPr>
      <w:u w:val="none"/>
    </w:rPr>
  </w:style>
  <w:style w:type="character" w:customStyle="1" w:styleId="WW8Num69z1">
    <w:name w:val="WW8Num69z1"/>
    <w:rsid w:val="000A7C28"/>
    <w:rPr>
      <w:rFonts w:ascii="Arial" w:hAnsi="Arial"/>
      <w:b/>
      <w:i w:val="0"/>
      <w:sz w:val="28"/>
    </w:rPr>
  </w:style>
  <w:style w:type="character" w:customStyle="1" w:styleId="WW8Num71z0">
    <w:name w:val="WW8Num71z0"/>
    <w:rsid w:val="000A7C28"/>
    <w:rPr>
      <w:rFonts w:ascii="Arial" w:hAnsi="Arial"/>
    </w:rPr>
  </w:style>
  <w:style w:type="character" w:customStyle="1" w:styleId="WW8Num73z1">
    <w:name w:val="WW8Num73z1"/>
    <w:rsid w:val="000A7C28"/>
    <w:rPr>
      <w:b w:val="0"/>
      <w:i w:val="0"/>
    </w:rPr>
  </w:style>
  <w:style w:type="character" w:customStyle="1" w:styleId="WW8Num74z0">
    <w:name w:val="WW8Num74z0"/>
    <w:rsid w:val="000A7C28"/>
    <w:rPr>
      <w:rFonts w:ascii="Symbol" w:hAnsi="Symbol"/>
      <w:color w:val="auto"/>
      <w:sz w:val="24"/>
    </w:rPr>
  </w:style>
  <w:style w:type="character" w:customStyle="1" w:styleId="WW8Num77z0">
    <w:name w:val="WW8Num77z0"/>
    <w:rsid w:val="000A7C28"/>
    <w:rPr>
      <w:rFonts w:ascii="Symbol" w:hAnsi="Symbol"/>
    </w:rPr>
  </w:style>
  <w:style w:type="character" w:customStyle="1" w:styleId="WW8Num80z0">
    <w:name w:val="WW8Num80z0"/>
    <w:rsid w:val="000A7C28"/>
    <w:rPr>
      <w:b w:val="0"/>
    </w:rPr>
  </w:style>
  <w:style w:type="character" w:customStyle="1" w:styleId="WW8Num82z0">
    <w:name w:val="WW8Num82z0"/>
    <w:rsid w:val="000A7C28"/>
    <w:rPr>
      <w:b w:val="0"/>
    </w:rPr>
  </w:style>
  <w:style w:type="character" w:customStyle="1" w:styleId="WW8Num83z0">
    <w:name w:val="WW8Num83z0"/>
    <w:rsid w:val="000A7C28"/>
    <w:rPr>
      <w:b w:val="0"/>
    </w:rPr>
  </w:style>
  <w:style w:type="character" w:customStyle="1" w:styleId="WW8Num84z0">
    <w:name w:val="WW8Num84z0"/>
    <w:rsid w:val="000A7C28"/>
    <w:rPr>
      <w:u w:val="none"/>
    </w:rPr>
  </w:style>
  <w:style w:type="character" w:customStyle="1" w:styleId="WW8Num97z1">
    <w:name w:val="WW8Num97z1"/>
    <w:rsid w:val="000A7C28"/>
    <w:rPr>
      <w:rFonts w:ascii="Arial" w:hAnsi="Arial"/>
      <w:b/>
      <w:i w:val="0"/>
      <w:sz w:val="28"/>
    </w:rPr>
  </w:style>
  <w:style w:type="character" w:customStyle="1" w:styleId="WW8Num101z1">
    <w:name w:val="WW8Num101z1"/>
    <w:rsid w:val="000A7C28"/>
    <w:rPr>
      <w:rFonts w:ascii="Symbol" w:hAnsi="Symbol"/>
    </w:rPr>
  </w:style>
  <w:style w:type="character" w:customStyle="1" w:styleId="WW8Num104z0">
    <w:name w:val="WW8Num104z0"/>
    <w:rsid w:val="000A7C28"/>
    <w:rPr>
      <w:b w:val="0"/>
    </w:rPr>
  </w:style>
  <w:style w:type="character" w:customStyle="1" w:styleId="WW8Num107z0">
    <w:name w:val="WW8Num107z0"/>
    <w:rsid w:val="000A7C28"/>
    <w:rPr>
      <w:rFonts w:ascii="Arial" w:hAnsi="Arial"/>
      <w:b w:val="0"/>
      <w:i w:val="0"/>
      <w:sz w:val="24"/>
    </w:rPr>
  </w:style>
  <w:style w:type="character" w:customStyle="1" w:styleId="WW8Num108z0">
    <w:name w:val="WW8Num108z0"/>
    <w:rsid w:val="000A7C28"/>
    <w:rPr>
      <w:rFonts w:ascii="Arial" w:eastAsia="Times New Roman" w:hAnsi="Arial"/>
    </w:rPr>
  </w:style>
  <w:style w:type="character" w:customStyle="1" w:styleId="WW8Num109z0">
    <w:name w:val="WW8Num109z0"/>
    <w:rsid w:val="000A7C28"/>
    <w:rPr>
      <w:b w:val="0"/>
      <w:i w:val="0"/>
    </w:rPr>
  </w:style>
  <w:style w:type="character" w:customStyle="1" w:styleId="WW8Num111z0">
    <w:name w:val="WW8Num111z0"/>
    <w:rsid w:val="000A7C28"/>
    <w:rPr>
      <w:b w:val="0"/>
    </w:rPr>
  </w:style>
  <w:style w:type="character" w:customStyle="1" w:styleId="WW8Num113z0">
    <w:name w:val="WW8Num113z0"/>
    <w:rsid w:val="000A7C28"/>
    <w:rPr>
      <w:b w:val="0"/>
    </w:rPr>
  </w:style>
  <w:style w:type="character" w:customStyle="1" w:styleId="WW8Num114z0">
    <w:name w:val="WW8Num114z0"/>
    <w:rsid w:val="000A7C28"/>
    <w:rPr>
      <w:b w:val="0"/>
    </w:rPr>
  </w:style>
  <w:style w:type="character" w:customStyle="1" w:styleId="WW8Num115z0">
    <w:name w:val="WW8Num115z0"/>
    <w:rsid w:val="000A7C28"/>
    <w:rPr>
      <w:b w:val="0"/>
      <w:i w:val="0"/>
    </w:rPr>
  </w:style>
  <w:style w:type="character" w:customStyle="1" w:styleId="WW8Num115z1">
    <w:name w:val="WW8Num115z1"/>
    <w:rsid w:val="000A7C28"/>
    <w:rPr>
      <w:rFonts w:ascii="Times New Roman" w:hAnsi="Times New Roman"/>
      <w:sz w:val="22"/>
    </w:rPr>
  </w:style>
  <w:style w:type="character" w:customStyle="1" w:styleId="WW8Num121z0">
    <w:name w:val="WW8Num121z0"/>
    <w:rsid w:val="000A7C28"/>
    <w:rPr>
      <w:rFonts w:ascii="Symbol" w:hAnsi="Symbol"/>
      <w:sz w:val="24"/>
    </w:rPr>
  </w:style>
  <w:style w:type="character" w:customStyle="1" w:styleId="WW8Num124z0">
    <w:name w:val="WW8Num124z0"/>
    <w:rsid w:val="000A7C28"/>
    <w:rPr>
      <w:rFonts w:ascii="Symbol" w:hAnsi="Symbol"/>
      <w:color w:val="auto"/>
      <w:sz w:val="24"/>
    </w:rPr>
  </w:style>
  <w:style w:type="character" w:customStyle="1" w:styleId="WW8Num125z0">
    <w:name w:val="WW8Num125z0"/>
    <w:rsid w:val="000A7C28"/>
    <w:rPr>
      <w:rFonts w:ascii="Symbol" w:hAnsi="Symbol"/>
    </w:rPr>
  </w:style>
  <w:style w:type="character" w:customStyle="1" w:styleId="WW8Num126z0">
    <w:name w:val="WW8Num126z0"/>
    <w:rsid w:val="000A7C28"/>
    <w:rPr>
      <w:b w:val="0"/>
    </w:rPr>
  </w:style>
  <w:style w:type="character" w:customStyle="1" w:styleId="WW8Num126z1">
    <w:name w:val="WW8Num126z1"/>
    <w:rsid w:val="000A7C28"/>
    <w:rPr>
      <w:rFonts w:ascii="Wingdings 2" w:hAnsi="Wingdings 2" w:cs="StarSymbol"/>
      <w:sz w:val="18"/>
      <w:szCs w:val="18"/>
    </w:rPr>
  </w:style>
  <w:style w:type="character" w:customStyle="1" w:styleId="WW8Num126z2">
    <w:name w:val="WW8Num126z2"/>
    <w:rsid w:val="000A7C28"/>
    <w:rPr>
      <w:rFonts w:ascii="StarSymbol" w:hAnsi="StarSymbol" w:cs="StarSymbol"/>
      <w:sz w:val="18"/>
      <w:szCs w:val="18"/>
    </w:rPr>
  </w:style>
  <w:style w:type="character" w:customStyle="1" w:styleId="WW8Num127z0">
    <w:name w:val="WW8Num127z0"/>
    <w:rsid w:val="000A7C28"/>
    <w:rPr>
      <w:rFonts w:ascii="Wingdings" w:hAnsi="Wingdings" w:cs="StarSymbol"/>
      <w:sz w:val="18"/>
      <w:szCs w:val="18"/>
    </w:rPr>
  </w:style>
  <w:style w:type="character" w:customStyle="1" w:styleId="WW8Num127z1">
    <w:name w:val="WW8Num127z1"/>
    <w:rsid w:val="000A7C28"/>
    <w:rPr>
      <w:rFonts w:ascii="Wingdings 2" w:hAnsi="Wingdings 2" w:cs="StarSymbol"/>
      <w:sz w:val="18"/>
      <w:szCs w:val="18"/>
    </w:rPr>
  </w:style>
  <w:style w:type="character" w:customStyle="1" w:styleId="WW8Num127z2">
    <w:name w:val="WW8Num127z2"/>
    <w:rsid w:val="000A7C28"/>
    <w:rPr>
      <w:rFonts w:ascii="StarSymbol" w:hAnsi="StarSymbol" w:cs="StarSymbol"/>
      <w:sz w:val="18"/>
      <w:szCs w:val="18"/>
    </w:rPr>
  </w:style>
  <w:style w:type="character" w:customStyle="1" w:styleId="WW8Num128z0">
    <w:name w:val="WW8Num128z0"/>
    <w:rsid w:val="000A7C28"/>
    <w:rPr>
      <w:rFonts w:ascii="Wingdings" w:hAnsi="Wingdings" w:cs="StarSymbol"/>
      <w:sz w:val="18"/>
      <w:szCs w:val="18"/>
    </w:rPr>
  </w:style>
  <w:style w:type="character" w:customStyle="1" w:styleId="WW8Num128z1">
    <w:name w:val="WW8Num128z1"/>
    <w:rsid w:val="000A7C28"/>
    <w:rPr>
      <w:rFonts w:ascii="Wingdings 2" w:hAnsi="Wingdings 2" w:cs="StarSymbol"/>
      <w:sz w:val="18"/>
      <w:szCs w:val="18"/>
    </w:rPr>
  </w:style>
  <w:style w:type="character" w:customStyle="1" w:styleId="WW8Num128z2">
    <w:name w:val="WW8Num128z2"/>
    <w:rsid w:val="000A7C28"/>
    <w:rPr>
      <w:rFonts w:ascii="StarSymbol" w:hAnsi="StarSymbol" w:cs="StarSymbol"/>
      <w:sz w:val="18"/>
      <w:szCs w:val="18"/>
    </w:rPr>
  </w:style>
  <w:style w:type="character" w:customStyle="1" w:styleId="WW8Num129z0">
    <w:name w:val="WW8Num129z0"/>
    <w:rsid w:val="000A7C28"/>
    <w:rPr>
      <w:rFonts w:ascii="Arial" w:hAnsi="Arial"/>
      <w:b w:val="0"/>
      <w:i w:val="0"/>
      <w:sz w:val="28"/>
    </w:rPr>
  </w:style>
  <w:style w:type="character" w:customStyle="1" w:styleId="WW8Num129z1">
    <w:name w:val="WW8Num129z1"/>
    <w:rsid w:val="000A7C28"/>
    <w:rPr>
      <w:rFonts w:ascii="Wingdings 2" w:hAnsi="Wingdings 2" w:cs="StarSymbol"/>
      <w:sz w:val="18"/>
      <w:szCs w:val="18"/>
    </w:rPr>
  </w:style>
  <w:style w:type="character" w:customStyle="1" w:styleId="WW8Num129z2">
    <w:name w:val="WW8Num129z2"/>
    <w:rsid w:val="000A7C28"/>
    <w:rPr>
      <w:rFonts w:ascii="StarSymbol" w:hAnsi="StarSymbol" w:cs="StarSymbol"/>
      <w:sz w:val="18"/>
      <w:szCs w:val="18"/>
    </w:rPr>
  </w:style>
  <w:style w:type="character" w:customStyle="1" w:styleId="WW8Num130z0">
    <w:name w:val="WW8Num130z0"/>
    <w:rsid w:val="000A7C28"/>
    <w:rPr>
      <w:rFonts w:ascii="Wingdings" w:hAnsi="Wingdings" w:cs="StarSymbol"/>
      <w:sz w:val="18"/>
      <w:szCs w:val="18"/>
    </w:rPr>
  </w:style>
  <w:style w:type="character" w:customStyle="1" w:styleId="WW8Num130z1">
    <w:name w:val="WW8Num130z1"/>
    <w:rsid w:val="000A7C28"/>
    <w:rPr>
      <w:rFonts w:ascii="Wingdings 2" w:hAnsi="Wingdings 2" w:cs="StarSymbol"/>
      <w:sz w:val="18"/>
      <w:szCs w:val="18"/>
    </w:rPr>
  </w:style>
  <w:style w:type="character" w:customStyle="1" w:styleId="WW8Num130z2">
    <w:name w:val="WW8Num130z2"/>
    <w:rsid w:val="000A7C28"/>
    <w:rPr>
      <w:rFonts w:ascii="StarSymbol" w:hAnsi="StarSymbol" w:cs="StarSymbol"/>
      <w:sz w:val="18"/>
      <w:szCs w:val="18"/>
    </w:rPr>
  </w:style>
  <w:style w:type="character" w:customStyle="1" w:styleId="WW8Num131z0">
    <w:name w:val="WW8Num131z0"/>
    <w:rsid w:val="000A7C28"/>
    <w:rPr>
      <w:rFonts w:ascii="Wingdings" w:hAnsi="Wingdings" w:cs="StarSymbol"/>
      <w:sz w:val="18"/>
      <w:szCs w:val="18"/>
    </w:rPr>
  </w:style>
  <w:style w:type="character" w:customStyle="1" w:styleId="WW8Num131z1">
    <w:name w:val="WW8Num131z1"/>
    <w:rsid w:val="000A7C28"/>
    <w:rPr>
      <w:rFonts w:ascii="Wingdings 2" w:hAnsi="Wingdings 2" w:cs="StarSymbol"/>
      <w:sz w:val="18"/>
      <w:szCs w:val="18"/>
    </w:rPr>
  </w:style>
  <w:style w:type="character" w:customStyle="1" w:styleId="WW8Num131z2">
    <w:name w:val="WW8Num131z2"/>
    <w:rsid w:val="000A7C28"/>
    <w:rPr>
      <w:rFonts w:ascii="StarSymbol" w:hAnsi="StarSymbol" w:cs="StarSymbol"/>
      <w:sz w:val="18"/>
      <w:szCs w:val="18"/>
    </w:rPr>
  </w:style>
  <w:style w:type="character" w:customStyle="1" w:styleId="Absatz-Standardschriftart">
    <w:name w:val="Absatz-Standardschriftart"/>
    <w:rsid w:val="000A7C28"/>
  </w:style>
  <w:style w:type="character" w:customStyle="1" w:styleId="WW-Absatz-Standardschriftart">
    <w:name w:val="WW-Absatz-Standardschriftart"/>
    <w:rsid w:val="000A7C28"/>
  </w:style>
  <w:style w:type="character" w:customStyle="1" w:styleId="WW8Num6z0">
    <w:name w:val="WW8Num6z0"/>
    <w:rsid w:val="000A7C28"/>
    <w:rPr>
      <w:rFonts w:ascii="Symbol" w:hAnsi="Symbol"/>
      <w:sz w:val="20"/>
    </w:rPr>
  </w:style>
  <w:style w:type="character" w:customStyle="1" w:styleId="WW8Num6z1">
    <w:name w:val="WW8Num6z1"/>
    <w:rsid w:val="000A7C28"/>
    <w:rPr>
      <w:rFonts w:ascii="Courier New" w:hAnsi="Courier New"/>
      <w:sz w:val="20"/>
    </w:rPr>
  </w:style>
  <w:style w:type="character" w:customStyle="1" w:styleId="WW8Num6z2">
    <w:name w:val="WW8Num6z2"/>
    <w:rsid w:val="000A7C28"/>
    <w:rPr>
      <w:rFonts w:ascii="Wingdings" w:hAnsi="Wingdings"/>
      <w:sz w:val="20"/>
    </w:rPr>
  </w:style>
  <w:style w:type="character" w:customStyle="1" w:styleId="WW8Num7z2">
    <w:name w:val="WW8Num7z2"/>
    <w:rsid w:val="000A7C28"/>
    <w:rPr>
      <w:rFonts w:ascii="Symbol" w:hAnsi="Symbol"/>
      <w:sz w:val="24"/>
    </w:rPr>
  </w:style>
  <w:style w:type="character" w:customStyle="1" w:styleId="WW8Num10z0">
    <w:name w:val="WW8Num10z0"/>
    <w:rsid w:val="000A7C28"/>
    <w:rPr>
      <w:b w:val="0"/>
      <w:i w:val="0"/>
    </w:rPr>
  </w:style>
  <w:style w:type="character" w:customStyle="1" w:styleId="WW8Num10z1">
    <w:name w:val="WW8Num10z1"/>
    <w:rsid w:val="000A7C28"/>
    <w:rPr>
      <w:rFonts w:ascii="Arial" w:hAnsi="Arial"/>
      <w:b/>
      <w:i w:val="0"/>
      <w:sz w:val="28"/>
    </w:rPr>
  </w:style>
  <w:style w:type="character" w:customStyle="1" w:styleId="WW8Num11z0">
    <w:name w:val="WW8Num11z0"/>
    <w:rsid w:val="000A7C28"/>
    <w:rPr>
      <w:rFonts w:ascii="Arial" w:hAnsi="Arial"/>
      <w:b w:val="0"/>
      <w:i w:val="0"/>
      <w:sz w:val="28"/>
    </w:rPr>
  </w:style>
  <w:style w:type="character" w:customStyle="1" w:styleId="WW8Num19z1">
    <w:name w:val="WW8Num19z1"/>
    <w:rsid w:val="000A7C28"/>
    <w:rPr>
      <w:rFonts w:ascii="Courier New" w:hAnsi="Courier New"/>
      <w:sz w:val="20"/>
    </w:rPr>
  </w:style>
  <w:style w:type="character" w:customStyle="1" w:styleId="WW8Num19z2">
    <w:name w:val="WW8Num19z2"/>
    <w:rsid w:val="000A7C28"/>
    <w:rPr>
      <w:rFonts w:ascii="Wingdings" w:hAnsi="Wingdings"/>
      <w:sz w:val="20"/>
    </w:rPr>
  </w:style>
  <w:style w:type="character" w:customStyle="1" w:styleId="WW8Num21z0">
    <w:name w:val="WW8Num21z0"/>
    <w:rsid w:val="000A7C28"/>
    <w:rPr>
      <w:b w:val="0"/>
    </w:rPr>
  </w:style>
  <w:style w:type="character" w:customStyle="1" w:styleId="WW8Num22z0">
    <w:name w:val="WW8Num22z0"/>
    <w:rsid w:val="000A7C28"/>
    <w:rPr>
      <w:b w:val="0"/>
    </w:rPr>
  </w:style>
  <w:style w:type="character" w:customStyle="1" w:styleId="WW8Num23z2">
    <w:name w:val="WW8Num23z2"/>
    <w:rsid w:val="000A7C28"/>
    <w:rPr>
      <w:rFonts w:ascii="Wingdings" w:hAnsi="Wingdings"/>
    </w:rPr>
  </w:style>
  <w:style w:type="character" w:customStyle="1" w:styleId="WW8Num23z4">
    <w:name w:val="WW8Num23z4"/>
    <w:rsid w:val="000A7C28"/>
    <w:rPr>
      <w:rFonts w:ascii="Courier New" w:hAnsi="Courier New" w:cs="Courier New"/>
    </w:rPr>
  </w:style>
  <w:style w:type="character" w:customStyle="1" w:styleId="WW8Num24z0">
    <w:name w:val="WW8Num24z0"/>
    <w:rsid w:val="000A7C28"/>
    <w:rPr>
      <w:rFonts w:ascii="Courier New" w:hAnsi="Courier New"/>
      <w:sz w:val="24"/>
    </w:rPr>
  </w:style>
  <w:style w:type="character" w:customStyle="1" w:styleId="WW8Num24z1">
    <w:name w:val="WW8Num24z1"/>
    <w:rsid w:val="000A7C28"/>
    <w:rPr>
      <w:rFonts w:ascii="Courier New" w:hAnsi="Courier New"/>
    </w:rPr>
  </w:style>
  <w:style w:type="character" w:customStyle="1" w:styleId="WW8Num27z0">
    <w:name w:val="WW8Num27z0"/>
    <w:rsid w:val="000A7C28"/>
    <w:rPr>
      <w:rFonts w:ascii="Wingdings" w:hAnsi="Wingdings"/>
    </w:rPr>
  </w:style>
  <w:style w:type="character" w:customStyle="1" w:styleId="WW8Num27z1">
    <w:name w:val="WW8Num27z1"/>
    <w:rsid w:val="000A7C28"/>
    <w:rPr>
      <w:rFonts w:ascii="Courier New" w:hAnsi="Courier New" w:cs="Courier New"/>
    </w:rPr>
  </w:style>
  <w:style w:type="character" w:customStyle="1" w:styleId="WW8Num27z3">
    <w:name w:val="WW8Num27z3"/>
    <w:rsid w:val="000A7C28"/>
    <w:rPr>
      <w:rFonts w:ascii="Symbol" w:hAnsi="Symbol"/>
    </w:rPr>
  </w:style>
  <w:style w:type="character" w:customStyle="1" w:styleId="WW8Num29z1">
    <w:name w:val="WW8Num29z1"/>
    <w:rsid w:val="000A7C28"/>
    <w:rPr>
      <w:rFonts w:ascii="Courier New" w:hAnsi="Courier New"/>
    </w:rPr>
  </w:style>
  <w:style w:type="character" w:customStyle="1" w:styleId="WW8Num29z2">
    <w:name w:val="WW8Num29z2"/>
    <w:rsid w:val="000A7C28"/>
    <w:rPr>
      <w:rFonts w:ascii="Wingdings" w:hAnsi="Wingdings"/>
    </w:rPr>
  </w:style>
  <w:style w:type="character" w:customStyle="1" w:styleId="WW8Num34z0">
    <w:name w:val="WW8Num34z0"/>
    <w:rsid w:val="000A7C28"/>
    <w:rPr>
      <w:rFonts w:ascii="Arial" w:hAnsi="Arial"/>
      <w:b w:val="0"/>
      <w:i w:val="0"/>
      <w:sz w:val="28"/>
    </w:rPr>
  </w:style>
  <w:style w:type="character" w:customStyle="1" w:styleId="WW8Num36z0">
    <w:name w:val="WW8Num36z0"/>
    <w:rsid w:val="000A7C28"/>
    <w:rPr>
      <w:rFonts w:ascii="Arial" w:hAnsi="Arial"/>
      <w:b w:val="0"/>
      <w:i w:val="0"/>
      <w:sz w:val="28"/>
    </w:rPr>
  </w:style>
  <w:style w:type="character" w:customStyle="1" w:styleId="WW8Num37z0">
    <w:name w:val="WW8Num37z0"/>
    <w:rsid w:val="000A7C28"/>
    <w:rPr>
      <w:rFonts w:ascii="Symbol" w:hAnsi="Symbol"/>
    </w:rPr>
  </w:style>
  <w:style w:type="character" w:customStyle="1" w:styleId="WW8Num37z1">
    <w:name w:val="WW8Num37z1"/>
    <w:rsid w:val="000A7C28"/>
    <w:rPr>
      <w:rFonts w:ascii="Courier New" w:hAnsi="Courier New"/>
    </w:rPr>
  </w:style>
  <w:style w:type="character" w:customStyle="1" w:styleId="WW8Num37z2">
    <w:name w:val="WW8Num37z2"/>
    <w:rsid w:val="000A7C28"/>
    <w:rPr>
      <w:rFonts w:ascii="Wingdings" w:hAnsi="Wingdings"/>
    </w:rPr>
  </w:style>
  <w:style w:type="character" w:customStyle="1" w:styleId="WW8Num38z0">
    <w:name w:val="WW8Num38z0"/>
    <w:rsid w:val="000A7C28"/>
    <w:rPr>
      <w:b w:val="0"/>
    </w:rPr>
  </w:style>
  <w:style w:type="character" w:customStyle="1" w:styleId="WW8Num38z1">
    <w:name w:val="WW8Num38z1"/>
    <w:rsid w:val="000A7C28"/>
    <w:rPr>
      <w:rFonts w:ascii="Symbol" w:hAnsi="Symbol"/>
      <w:color w:val="auto"/>
      <w:sz w:val="24"/>
    </w:rPr>
  </w:style>
  <w:style w:type="character" w:customStyle="1" w:styleId="WW8Num43z0">
    <w:name w:val="WW8Num43z0"/>
    <w:rsid w:val="000A7C28"/>
    <w:rPr>
      <w:rFonts w:ascii="Symbol" w:hAnsi="Symbol"/>
      <w:sz w:val="24"/>
      <w:szCs w:val="24"/>
    </w:rPr>
  </w:style>
  <w:style w:type="character" w:customStyle="1" w:styleId="WW8Num43z1">
    <w:name w:val="WW8Num43z1"/>
    <w:rsid w:val="000A7C28"/>
    <w:rPr>
      <w:sz w:val="24"/>
      <w:szCs w:val="24"/>
    </w:rPr>
  </w:style>
  <w:style w:type="character" w:customStyle="1" w:styleId="WW8Num43z2">
    <w:name w:val="WW8Num43z2"/>
    <w:rsid w:val="000A7C28"/>
    <w:rPr>
      <w:rFonts w:ascii="Wingdings" w:hAnsi="Wingdings"/>
    </w:rPr>
  </w:style>
  <w:style w:type="character" w:customStyle="1" w:styleId="WW8Num43z3">
    <w:name w:val="WW8Num43z3"/>
    <w:rsid w:val="000A7C28"/>
    <w:rPr>
      <w:rFonts w:ascii="Symbol" w:hAnsi="Symbol"/>
    </w:rPr>
  </w:style>
  <w:style w:type="character" w:customStyle="1" w:styleId="WW8Num43z4">
    <w:name w:val="WW8Num43z4"/>
    <w:rsid w:val="000A7C28"/>
    <w:rPr>
      <w:rFonts w:ascii="Courier New" w:hAnsi="Courier New" w:cs="Courier New"/>
    </w:rPr>
  </w:style>
  <w:style w:type="character" w:customStyle="1" w:styleId="WW8Num44z2">
    <w:name w:val="WW8Num44z2"/>
    <w:rsid w:val="000A7C28"/>
    <w:rPr>
      <w:rFonts w:ascii="Wingdings" w:hAnsi="Wingdings"/>
    </w:rPr>
  </w:style>
  <w:style w:type="character" w:customStyle="1" w:styleId="WW8Num44z3">
    <w:name w:val="WW8Num44z3"/>
    <w:rsid w:val="000A7C28"/>
    <w:rPr>
      <w:rFonts w:ascii="Symbol" w:hAnsi="Symbol"/>
    </w:rPr>
  </w:style>
  <w:style w:type="character" w:customStyle="1" w:styleId="WW8Num44z4">
    <w:name w:val="WW8Num44z4"/>
    <w:rsid w:val="000A7C28"/>
    <w:rPr>
      <w:rFonts w:ascii="Courier New" w:hAnsi="Courier New" w:cs="Courier New"/>
    </w:rPr>
  </w:style>
  <w:style w:type="character" w:customStyle="1" w:styleId="WW8Num50z0">
    <w:name w:val="WW8Num50z0"/>
    <w:rsid w:val="000A7C28"/>
    <w:rPr>
      <w:rFonts w:ascii="Arial" w:hAnsi="Arial"/>
      <w:b w:val="0"/>
      <w:i w:val="0"/>
      <w:sz w:val="28"/>
    </w:rPr>
  </w:style>
  <w:style w:type="character" w:customStyle="1" w:styleId="WW8Num53z0">
    <w:name w:val="WW8Num53z0"/>
    <w:rsid w:val="000A7C28"/>
    <w:rPr>
      <w:rFonts w:ascii="Arial" w:hAnsi="Arial"/>
      <w:sz w:val="24"/>
      <w:szCs w:val="24"/>
    </w:rPr>
  </w:style>
  <w:style w:type="character" w:customStyle="1" w:styleId="WW8Num53z1">
    <w:name w:val="WW8Num53z1"/>
    <w:rsid w:val="000A7C28"/>
    <w:rPr>
      <w:rFonts w:ascii="Courier New" w:hAnsi="Courier New" w:cs="Courier New"/>
    </w:rPr>
  </w:style>
  <w:style w:type="character" w:customStyle="1" w:styleId="WW8Num53z2">
    <w:name w:val="WW8Num53z2"/>
    <w:rsid w:val="000A7C28"/>
    <w:rPr>
      <w:rFonts w:ascii="Wingdings" w:hAnsi="Wingdings"/>
    </w:rPr>
  </w:style>
  <w:style w:type="character" w:customStyle="1" w:styleId="WW8Num53z3">
    <w:name w:val="WW8Num53z3"/>
    <w:rsid w:val="000A7C28"/>
    <w:rPr>
      <w:rFonts w:ascii="Symbol" w:hAnsi="Symbol"/>
    </w:rPr>
  </w:style>
  <w:style w:type="character" w:customStyle="1" w:styleId="WW8Num54z0">
    <w:name w:val="WW8Num54z0"/>
    <w:rsid w:val="000A7C28"/>
    <w:rPr>
      <w:b w:val="0"/>
    </w:rPr>
  </w:style>
  <w:style w:type="character" w:customStyle="1" w:styleId="WW8Num55z1">
    <w:name w:val="WW8Num55z1"/>
    <w:rsid w:val="000A7C28"/>
    <w:rPr>
      <w:rFonts w:ascii="Courier New" w:hAnsi="Courier New" w:cs="Courier New"/>
    </w:rPr>
  </w:style>
  <w:style w:type="character" w:customStyle="1" w:styleId="WW8Num55z2">
    <w:name w:val="WW8Num55z2"/>
    <w:rsid w:val="000A7C28"/>
    <w:rPr>
      <w:rFonts w:ascii="Wingdings" w:hAnsi="Wingdings"/>
    </w:rPr>
  </w:style>
  <w:style w:type="character" w:customStyle="1" w:styleId="WW8Num55z3">
    <w:name w:val="WW8Num55z3"/>
    <w:rsid w:val="000A7C28"/>
    <w:rPr>
      <w:rFonts w:ascii="Symbol" w:hAnsi="Symbol"/>
    </w:rPr>
  </w:style>
  <w:style w:type="character" w:customStyle="1" w:styleId="WW8Num58z0">
    <w:name w:val="WW8Num58z0"/>
    <w:rsid w:val="000A7C28"/>
    <w:rPr>
      <w:rFonts w:ascii="Symbol" w:hAnsi="Symbol"/>
      <w:color w:val="auto"/>
      <w:sz w:val="24"/>
    </w:rPr>
  </w:style>
  <w:style w:type="character" w:customStyle="1" w:styleId="WW8Num59z0">
    <w:name w:val="WW8Num59z0"/>
    <w:rsid w:val="000A7C28"/>
    <w:rPr>
      <w:b w:val="0"/>
      <w:i w:val="0"/>
    </w:rPr>
  </w:style>
  <w:style w:type="character" w:customStyle="1" w:styleId="WW8Num62z0">
    <w:name w:val="WW8Num62z0"/>
    <w:rsid w:val="000A7C28"/>
    <w:rPr>
      <w:rFonts w:ascii="Arial" w:hAnsi="Arial"/>
    </w:rPr>
  </w:style>
  <w:style w:type="character" w:customStyle="1" w:styleId="WW8Num62z1">
    <w:name w:val="WW8Num62z1"/>
    <w:rsid w:val="000A7C28"/>
    <w:rPr>
      <w:rFonts w:ascii="Courier New" w:hAnsi="Courier New" w:cs="Courier New"/>
    </w:rPr>
  </w:style>
  <w:style w:type="character" w:customStyle="1" w:styleId="WW8Num62z2">
    <w:name w:val="WW8Num62z2"/>
    <w:rsid w:val="000A7C28"/>
    <w:rPr>
      <w:rFonts w:ascii="Wingdings" w:hAnsi="Wingdings"/>
    </w:rPr>
  </w:style>
  <w:style w:type="character" w:customStyle="1" w:styleId="WW8Num62z3">
    <w:name w:val="WW8Num62z3"/>
    <w:rsid w:val="000A7C28"/>
    <w:rPr>
      <w:rFonts w:ascii="Symbol" w:hAnsi="Symbol"/>
    </w:rPr>
  </w:style>
  <w:style w:type="character" w:customStyle="1" w:styleId="WW8Num64z0">
    <w:name w:val="WW8Num64z0"/>
    <w:rsid w:val="000A7C28"/>
    <w:rPr>
      <w:b w:val="0"/>
    </w:rPr>
  </w:style>
  <w:style w:type="character" w:customStyle="1" w:styleId="WW8Num66z0">
    <w:name w:val="WW8Num66z0"/>
    <w:rsid w:val="000A7C28"/>
    <w:rPr>
      <w:b w:val="0"/>
    </w:rPr>
  </w:style>
  <w:style w:type="character" w:customStyle="1" w:styleId="WW8Num84z1">
    <w:name w:val="WW8Num84z1"/>
    <w:rsid w:val="000A7C28"/>
    <w:rPr>
      <w:rFonts w:ascii="Arial" w:hAnsi="Arial"/>
      <w:b/>
      <w:i w:val="0"/>
      <w:sz w:val="28"/>
    </w:rPr>
  </w:style>
  <w:style w:type="character" w:customStyle="1" w:styleId="WW8Num85z0">
    <w:name w:val="WW8Num85z0"/>
    <w:rsid w:val="000A7C28"/>
    <w:rPr>
      <w:rFonts w:ascii="Arial" w:hAnsi="Arial"/>
      <w:b w:val="0"/>
      <w:i w:val="0"/>
      <w:sz w:val="28"/>
    </w:rPr>
  </w:style>
  <w:style w:type="character" w:customStyle="1" w:styleId="WW8Num86z1">
    <w:name w:val="WW8Num86z1"/>
    <w:rsid w:val="000A7C28"/>
    <w:rPr>
      <w:rFonts w:ascii="Symbol" w:hAnsi="Symbol"/>
    </w:rPr>
  </w:style>
  <w:style w:type="character" w:customStyle="1" w:styleId="WW8Num94z1">
    <w:name w:val="WW8Num94z1"/>
    <w:rsid w:val="000A7C28"/>
    <w:rPr>
      <w:rFonts w:ascii="Arial" w:hAnsi="Arial"/>
      <w:b/>
      <w:i w:val="0"/>
      <w:sz w:val="28"/>
    </w:rPr>
  </w:style>
  <w:style w:type="character" w:customStyle="1" w:styleId="WW8Num96z0">
    <w:name w:val="WW8Num96z0"/>
    <w:rsid w:val="000A7C28"/>
    <w:rPr>
      <w:rFonts w:ascii="Symbol" w:hAnsi="Symbol"/>
    </w:rPr>
  </w:style>
  <w:style w:type="character" w:customStyle="1" w:styleId="WW8Num96z1">
    <w:name w:val="WW8Num96z1"/>
    <w:rsid w:val="000A7C28"/>
    <w:rPr>
      <w:rFonts w:ascii="Symbol" w:hAnsi="Symbol"/>
      <w:sz w:val="24"/>
    </w:rPr>
  </w:style>
  <w:style w:type="character" w:customStyle="1" w:styleId="WW8Num96z2">
    <w:name w:val="WW8Num96z2"/>
    <w:rsid w:val="000A7C28"/>
    <w:rPr>
      <w:rFonts w:ascii="Wingdings" w:hAnsi="Wingdings"/>
    </w:rPr>
  </w:style>
  <w:style w:type="character" w:customStyle="1" w:styleId="WW8Num96z4">
    <w:name w:val="WW8Num96z4"/>
    <w:rsid w:val="000A7C28"/>
    <w:rPr>
      <w:rFonts w:ascii="Courier New" w:hAnsi="Courier New"/>
    </w:rPr>
  </w:style>
  <w:style w:type="character" w:customStyle="1" w:styleId="WW8Num99z1">
    <w:name w:val="WW8Num99z1"/>
    <w:rsid w:val="000A7C28"/>
    <w:rPr>
      <w:rFonts w:ascii="Courier New" w:hAnsi="Courier New" w:cs="Courier New"/>
    </w:rPr>
  </w:style>
  <w:style w:type="character" w:customStyle="1" w:styleId="WW8Num99z2">
    <w:name w:val="WW8Num99z2"/>
    <w:rsid w:val="000A7C28"/>
    <w:rPr>
      <w:rFonts w:ascii="Wingdings" w:hAnsi="Wingdings"/>
    </w:rPr>
  </w:style>
  <w:style w:type="character" w:customStyle="1" w:styleId="WW8Num99z3">
    <w:name w:val="WW8Num99z3"/>
    <w:rsid w:val="000A7C28"/>
    <w:rPr>
      <w:rFonts w:ascii="Symbol" w:hAnsi="Symbol"/>
    </w:rPr>
  </w:style>
  <w:style w:type="character" w:customStyle="1" w:styleId="WW8Num100z0">
    <w:name w:val="WW8Num100z0"/>
    <w:rsid w:val="000A7C28"/>
    <w:rPr>
      <w:rFonts w:ascii="Arial" w:hAnsi="Arial"/>
      <w:sz w:val="24"/>
    </w:rPr>
  </w:style>
  <w:style w:type="character" w:customStyle="1" w:styleId="WW8Num102z0">
    <w:name w:val="WW8Num102z0"/>
    <w:rsid w:val="000A7C28"/>
    <w:rPr>
      <w:rFonts w:ascii="Symbol" w:hAnsi="Symbol"/>
    </w:rPr>
  </w:style>
  <w:style w:type="character" w:customStyle="1" w:styleId="WW8Num102z1">
    <w:name w:val="WW8Num102z1"/>
    <w:rsid w:val="000A7C28"/>
    <w:rPr>
      <w:rFonts w:ascii="Courier New" w:hAnsi="Courier New"/>
    </w:rPr>
  </w:style>
  <w:style w:type="character" w:customStyle="1" w:styleId="WW8Num102z2">
    <w:name w:val="WW8Num102z2"/>
    <w:rsid w:val="000A7C28"/>
    <w:rPr>
      <w:rFonts w:ascii="Wingdings" w:hAnsi="Wingdings"/>
    </w:rPr>
  </w:style>
  <w:style w:type="character" w:customStyle="1" w:styleId="WW8Num105z1">
    <w:name w:val="WW8Num105z1"/>
    <w:rsid w:val="000A7C28"/>
    <w:rPr>
      <w:rFonts w:ascii="Arial" w:hAnsi="Arial"/>
      <w:sz w:val="24"/>
    </w:rPr>
  </w:style>
  <w:style w:type="character" w:customStyle="1" w:styleId="WW8Num106z0">
    <w:name w:val="WW8Num106z0"/>
    <w:rsid w:val="000A7C28"/>
    <w:rPr>
      <w:b w:val="0"/>
      <w:i w:val="0"/>
    </w:rPr>
  </w:style>
  <w:style w:type="character" w:customStyle="1" w:styleId="WW8Num106z1">
    <w:name w:val="WW8Num106z1"/>
    <w:rsid w:val="000A7C28"/>
    <w:rPr>
      <w:rFonts w:ascii="Arial" w:hAnsi="Arial"/>
      <w:b/>
      <w:i w:val="0"/>
      <w:sz w:val="28"/>
    </w:rPr>
  </w:style>
  <w:style w:type="character" w:customStyle="1" w:styleId="WW8Num108z1">
    <w:name w:val="WW8Num108z1"/>
    <w:rsid w:val="000A7C28"/>
    <w:rPr>
      <w:rFonts w:ascii="Courier New" w:hAnsi="Courier New" w:cs="Courier New"/>
    </w:rPr>
  </w:style>
  <w:style w:type="character" w:customStyle="1" w:styleId="WW8Num108z2">
    <w:name w:val="WW8Num108z2"/>
    <w:rsid w:val="000A7C28"/>
    <w:rPr>
      <w:rFonts w:ascii="Wingdings" w:hAnsi="Wingdings"/>
    </w:rPr>
  </w:style>
  <w:style w:type="character" w:customStyle="1" w:styleId="WW8Num108z3">
    <w:name w:val="WW8Num108z3"/>
    <w:rsid w:val="000A7C28"/>
    <w:rPr>
      <w:rFonts w:ascii="Symbol" w:hAnsi="Symbol"/>
    </w:rPr>
  </w:style>
  <w:style w:type="character" w:customStyle="1" w:styleId="WW8Num112z1">
    <w:name w:val="WW8Num112z1"/>
    <w:rsid w:val="000A7C28"/>
    <w:rPr>
      <w:rFonts w:ascii="Arial" w:hAnsi="Arial"/>
      <w:b/>
      <w:i w:val="0"/>
      <w:sz w:val="28"/>
    </w:rPr>
  </w:style>
  <w:style w:type="character" w:customStyle="1" w:styleId="WW8Num116z0">
    <w:name w:val="WW8Num116z0"/>
    <w:rsid w:val="000A7C28"/>
    <w:rPr>
      <w:rFonts w:ascii="Symbol" w:hAnsi="Symbol"/>
      <w:sz w:val="24"/>
    </w:rPr>
  </w:style>
  <w:style w:type="character" w:customStyle="1" w:styleId="WW8Num116z1">
    <w:name w:val="WW8Num116z1"/>
    <w:rsid w:val="000A7C28"/>
    <w:rPr>
      <w:rFonts w:ascii="Courier New" w:hAnsi="Courier New"/>
    </w:rPr>
  </w:style>
  <w:style w:type="character" w:customStyle="1" w:styleId="WW8Num116z2">
    <w:name w:val="WW8Num116z2"/>
    <w:rsid w:val="000A7C28"/>
    <w:rPr>
      <w:rFonts w:ascii="Wingdings" w:hAnsi="Wingdings"/>
    </w:rPr>
  </w:style>
  <w:style w:type="character" w:customStyle="1" w:styleId="WW8Num116z3">
    <w:name w:val="WW8Num116z3"/>
    <w:rsid w:val="000A7C28"/>
    <w:rPr>
      <w:rFonts w:ascii="Symbol" w:hAnsi="Symbol"/>
    </w:rPr>
  </w:style>
  <w:style w:type="character" w:customStyle="1" w:styleId="WW8Num117z0">
    <w:name w:val="WW8Num117z0"/>
    <w:rsid w:val="000A7C28"/>
    <w:rPr>
      <w:rFonts w:ascii="Symbol" w:hAnsi="Symbol"/>
    </w:rPr>
  </w:style>
  <w:style w:type="character" w:customStyle="1" w:styleId="WW8Num117z1">
    <w:name w:val="WW8Num117z1"/>
    <w:rsid w:val="000A7C28"/>
    <w:rPr>
      <w:rFonts w:ascii="Courier New" w:hAnsi="Courier New" w:cs="Courier New"/>
    </w:rPr>
  </w:style>
  <w:style w:type="character" w:customStyle="1" w:styleId="WW8Num117z2">
    <w:name w:val="WW8Num117z2"/>
    <w:rsid w:val="000A7C28"/>
    <w:rPr>
      <w:rFonts w:ascii="Wingdings" w:hAnsi="Wingdings"/>
    </w:rPr>
  </w:style>
  <w:style w:type="character" w:customStyle="1" w:styleId="WW8Num123z2">
    <w:name w:val="WW8Num123z2"/>
    <w:rsid w:val="000A7C28"/>
    <w:rPr>
      <w:rFonts w:ascii="Symbol" w:hAnsi="Symbol"/>
      <w:color w:val="auto"/>
      <w:sz w:val="24"/>
    </w:rPr>
  </w:style>
  <w:style w:type="character" w:customStyle="1" w:styleId="WW8Num123z3">
    <w:name w:val="WW8Num123z3"/>
    <w:rsid w:val="000A7C28"/>
    <w:rPr>
      <w:rFonts w:ascii="Symbol" w:hAnsi="Symbol"/>
    </w:rPr>
  </w:style>
  <w:style w:type="character" w:customStyle="1" w:styleId="WW8Num123z4">
    <w:name w:val="WW8Num123z4"/>
    <w:rsid w:val="000A7C28"/>
    <w:rPr>
      <w:rFonts w:ascii="Courier New" w:hAnsi="Courier New"/>
    </w:rPr>
  </w:style>
  <w:style w:type="character" w:customStyle="1" w:styleId="WW8Num123z5">
    <w:name w:val="WW8Num123z5"/>
    <w:rsid w:val="000A7C28"/>
    <w:rPr>
      <w:rFonts w:ascii="Wingdings" w:hAnsi="Wingdings"/>
    </w:rPr>
  </w:style>
  <w:style w:type="character" w:customStyle="1" w:styleId="WW8Num132z0">
    <w:name w:val="WW8Num132z0"/>
    <w:rsid w:val="000A7C28"/>
    <w:rPr>
      <w:b w:val="0"/>
    </w:rPr>
  </w:style>
  <w:style w:type="character" w:customStyle="1" w:styleId="WW8Num133z1">
    <w:name w:val="WW8Num133z1"/>
    <w:rsid w:val="000A7C28"/>
    <w:rPr>
      <w:rFonts w:ascii="Arial" w:hAnsi="Arial"/>
      <w:b/>
      <w:i w:val="0"/>
      <w:sz w:val="28"/>
    </w:rPr>
  </w:style>
  <w:style w:type="character" w:customStyle="1" w:styleId="WW8Num134z0">
    <w:name w:val="WW8Num134z0"/>
    <w:rsid w:val="000A7C28"/>
    <w:rPr>
      <w:rFonts w:ascii="Arial" w:hAnsi="Arial"/>
      <w:sz w:val="24"/>
      <w:szCs w:val="24"/>
    </w:rPr>
  </w:style>
  <w:style w:type="character" w:customStyle="1" w:styleId="WW8Num134z1">
    <w:name w:val="WW8Num134z1"/>
    <w:rsid w:val="000A7C28"/>
    <w:rPr>
      <w:rFonts w:ascii="Courier New" w:hAnsi="Courier New" w:cs="Courier New"/>
    </w:rPr>
  </w:style>
  <w:style w:type="character" w:customStyle="1" w:styleId="WW8Num134z2">
    <w:name w:val="WW8Num134z2"/>
    <w:rsid w:val="000A7C28"/>
    <w:rPr>
      <w:rFonts w:ascii="Wingdings" w:hAnsi="Wingdings"/>
    </w:rPr>
  </w:style>
  <w:style w:type="character" w:customStyle="1" w:styleId="WW8Num134z3">
    <w:name w:val="WW8Num134z3"/>
    <w:rsid w:val="000A7C28"/>
    <w:rPr>
      <w:rFonts w:ascii="Symbol" w:hAnsi="Symbol"/>
    </w:rPr>
  </w:style>
  <w:style w:type="character" w:customStyle="1" w:styleId="WW8Num135z0">
    <w:name w:val="WW8Num135z0"/>
    <w:rsid w:val="000A7C28"/>
    <w:rPr>
      <w:rFonts w:ascii="Symbol" w:hAnsi="Symbol"/>
    </w:rPr>
  </w:style>
  <w:style w:type="character" w:customStyle="1" w:styleId="WW8Num135z1">
    <w:name w:val="WW8Num135z1"/>
    <w:rsid w:val="000A7C28"/>
    <w:rPr>
      <w:rFonts w:ascii="Courier New" w:hAnsi="Courier New"/>
    </w:rPr>
  </w:style>
  <w:style w:type="character" w:customStyle="1" w:styleId="WW8Num135z2">
    <w:name w:val="WW8Num135z2"/>
    <w:rsid w:val="000A7C28"/>
    <w:rPr>
      <w:rFonts w:ascii="Wingdings" w:hAnsi="Wingdings"/>
    </w:rPr>
  </w:style>
  <w:style w:type="character" w:customStyle="1" w:styleId="WW8Num136z0">
    <w:name w:val="WW8Num136z0"/>
    <w:rsid w:val="000A7C28"/>
    <w:rPr>
      <w:rFonts w:ascii="Symbol" w:hAnsi="Symbol"/>
      <w:sz w:val="24"/>
    </w:rPr>
  </w:style>
  <w:style w:type="character" w:customStyle="1" w:styleId="WW8Num136z1">
    <w:name w:val="WW8Num136z1"/>
    <w:rsid w:val="000A7C28"/>
    <w:rPr>
      <w:rFonts w:ascii="Courier New" w:hAnsi="Courier New"/>
    </w:rPr>
  </w:style>
  <w:style w:type="character" w:customStyle="1" w:styleId="WW8Num136z2">
    <w:name w:val="WW8Num136z2"/>
    <w:rsid w:val="000A7C28"/>
    <w:rPr>
      <w:rFonts w:ascii="Wingdings" w:hAnsi="Wingdings"/>
    </w:rPr>
  </w:style>
  <w:style w:type="character" w:customStyle="1" w:styleId="WW8Num136z3">
    <w:name w:val="WW8Num136z3"/>
    <w:rsid w:val="000A7C28"/>
    <w:rPr>
      <w:rFonts w:ascii="Symbol" w:hAnsi="Symbol"/>
    </w:rPr>
  </w:style>
  <w:style w:type="character" w:customStyle="1" w:styleId="WW8Num137z0">
    <w:name w:val="WW8Num137z0"/>
    <w:rsid w:val="000A7C28"/>
    <w:rPr>
      <w:rFonts w:ascii="Arial" w:hAnsi="Arial"/>
      <w:sz w:val="24"/>
      <w:szCs w:val="24"/>
    </w:rPr>
  </w:style>
  <w:style w:type="character" w:customStyle="1" w:styleId="WW8Num137z1">
    <w:name w:val="WW8Num137z1"/>
    <w:rsid w:val="000A7C28"/>
    <w:rPr>
      <w:rFonts w:ascii="Courier New" w:hAnsi="Courier New" w:cs="Courier New"/>
    </w:rPr>
  </w:style>
  <w:style w:type="character" w:customStyle="1" w:styleId="WW8Num137z2">
    <w:name w:val="WW8Num137z2"/>
    <w:rsid w:val="000A7C28"/>
    <w:rPr>
      <w:rFonts w:ascii="Wingdings" w:hAnsi="Wingdings"/>
    </w:rPr>
  </w:style>
  <w:style w:type="character" w:customStyle="1" w:styleId="WW8Num137z3">
    <w:name w:val="WW8Num137z3"/>
    <w:rsid w:val="000A7C28"/>
    <w:rPr>
      <w:rFonts w:ascii="Symbol" w:hAnsi="Symbol"/>
    </w:rPr>
  </w:style>
  <w:style w:type="character" w:customStyle="1" w:styleId="WW8Num139z0">
    <w:name w:val="WW8Num139z0"/>
    <w:rsid w:val="000A7C28"/>
    <w:rPr>
      <w:rFonts w:ascii="Arial" w:hAnsi="Arial"/>
      <w:b w:val="0"/>
      <w:i w:val="0"/>
      <w:sz w:val="28"/>
    </w:rPr>
  </w:style>
  <w:style w:type="character" w:customStyle="1" w:styleId="WW8Num139z3">
    <w:name w:val="WW8Num139z3"/>
    <w:rsid w:val="000A7C28"/>
    <w:rPr>
      <w:rFonts w:ascii="Arial" w:hAnsi="Arial"/>
      <w:sz w:val="24"/>
    </w:rPr>
  </w:style>
  <w:style w:type="character" w:customStyle="1" w:styleId="WW8Num141z0">
    <w:name w:val="WW8Num141z0"/>
    <w:rsid w:val="000A7C28"/>
    <w:rPr>
      <w:b/>
      <w:i w:val="0"/>
    </w:rPr>
  </w:style>
  <w:style w:type="character" w:customStyle="1" w:styleId="WW8Num143z0">
    <w:name w:val="WW8Num143z0"/>
    <w:rsid w:val="000A7C28"/>
    <w:rPr>
      <w:u w:val="none"/>
    </w:rPr>
  </w:style>
  <w:style w:type="character" w:customStyle="1" w:styleId="WW8Num143z1">
    <w:name w:val="WW8Num143z1"/>
    <w:rsid w:val="000A7C28"/>
    <w:rPr>
      <w:rFonts w:ascii="Symbol" w:hAnsi="Symbol"/>
    </w:rPr>
  </w:style>
  <w:style w:type="character" w:customStyle="1" w:styleId="WW8Num147z0">
    <w:name w:val="WW8Num147z0"/>
    <w:rsid w:val="000A7C28"/>
    <w:rPr>
      <w:rFonts w:ascii="Arial" w:hAnsi="Arial"/>
    </w:rPr>
  </w:style>
  <w:style w:type="character" w:customStyle="1" w:styleId="WW8Num147z1">
    <w:name w:val="WW8Num147z1"/>
    <w:rsid w:val="000A7C28"/>
    <w:rPr>
      <w:rFonts w:ascii="Symbol" w:hAnsi="Symbol"/>
      <w:sz w:val="24"/>
    </w:rPr>
  </w:style>
  <w:style w:type="character" w:customStyle="1" w:styleId="WW8Num147z2">
    <w:name w:val="WW8Num147z2"/>
    <w:rsid w:val="000A7C28"/>
    <w:rPr>
      <w:rFonts w:ascii="Wingdings" w:hAnsi="Wingdings"/>
    </w:rPr>
  </w:style>
  <w:style w:type="character" w:customStyle="1" w:styleId="WW8Num147z3">
    <w:name w:val="WW8Num147z3"/>
    <w:rsid w:val="000A7C28"/>
    <w:rPr>
      <w:rFonts w:ascii="Symbol" w:hAnsi="Symbol"/>
    </w:rPr>
  </w:style>
  <w:style w:type="character" w:customStyle="1" w:styleId="WW8Num147z4">
    <w:name w:val="WW8Num147z4"/>
    <w:rsid w:val="000A7C28"/>
    <w:rPr>
      <w:rFonts w:ascii="Courier New" w:hAnsi="Courier New"/>
    </w:rPr>
  </w:style>
  <w:style w:type="character" w:customStyle="1" w:styleId="WW8Num149z1">
    <w:name w:val="WW8Num149z1"/>
    <w:rsid w:val="000A7C28"/>
    <w:rPr>
      <w:b w:val="0"/>
      <w:i w:val="0"/>
    </w:rPr>
  </w:style>
  <w:style w:type="character" w:customStyle="1" w:styleId="WW8Num150z0">
    <w:name w:val="WW8Num150z0"/>
    <w:rsid w:val="000A7C28"/>
    <w:rPr>
      <w:rFonts w:ascii="Symbol" w:hAnsi="Symbol"/>
      <w:color w:val="auto"/>
      <w:sz w:val="24"/>
    </w:rPr>
  </w:style>
  <w:style w:type="character" w:customStyle="1" w:styleId="WW8Num150z2">
    <w:name w:val="WW8Num150z2"/>
    <w:rsid w:val="000A7C28"/>
    <w:rPr>
      <w:rFonts w:ascii="Wingdings" w:hAnsi="Wingdings"/>
    </w:rPr>
  </w:style>
  <w:style w:type="character" w:customStyle="1" w:styleId="WW8Num150z3">
    <w:name w:val="WW8Num150z3"/>
    <w:rsid w:val="000A7C28"/>
    <w:rPr>
      <w:rFonts w:ascii="Symbol" w:hAnsi="Symbol"/>
    </w:rPr>
  </w:style>
  <w:style w:type="character" w:customStyle="1" w:styleId="WW8Num150z4">
    <w:name w:val="WW8Num150z4"/>
    <w:rsid w:val="000A7C28"/>
    <w:rPr>
      <w:rFonts w:ascii="Courier New" w:hAnsi="Courier New"/>
    </w:rPr>
  </w:style>
  <w:style w:type="character" w:customStyle="1" w:styleId="WW8Num154z0">
    <w:name w:val="WW8Num154z0"/>
    <w:rsid w:val="000A7C28"/>
    <w:rPr>
      <w:rFonts w:ascii="Symbol" w:hAnsi="Symbol"/>
    </w:rPr>
  </w:style>
  <w:style w:type="character" w:customStyle="1" w:styleId="WW8Num154z1">
    <w:name w:val="WW8Num154z1"/>
    <w:rsid w:val="000A7C28"/>
    <w:rPr>
      <w:rFonts w:ascii="Courier New" w:hAnsi="Courier New"/>
    </w:rPr>
  </w:style>
  <w:style w:type="character" w:customStyle="1" w:styleId="WW8Num154z2">
    <w:name w:val="WW8Num154z2"/>
    <w:rsid w:val="000A7C28"/>
    <w:rPr>
      <w:rFonts w:ascii="Wingdings" w:hAnsi="Wingdings"/>
    </w:rPr>
  </w:style>
  <w:style w:type="character" w:customStyle="1" w:styleId="WW8Num158z0">
    <w:name w:val="WW8Num158z0"/>
    <w:rsid w:val="000A7C28"/>
    <w:rPr>
      <w:b w:val="0"/>
    </w:rPr>
  </w:style>
  <w:style w:type="character" w:customStyle="1" w:styleId="WW8Num162z0">
    <w:name w:val="WW8Num162z0"/>
    <w:rsid w:val="000A7C28"/>
    <w:rPr>
      <w:rFonts w:ascii="Symbol" w:hAnsi="Symbol"/>
      <w:color w:val="auto"/>
      <w:sz w:val="24"/>
    </w:rPr>
  </w:style>
  <w:style w:type="character" w:customStyle="1" w:styleId="WW8Num162z1">
    <w:name w:val="WW8Num162z1"/>
    <w:rsid w:val="000A7C28"/>
    <w:rPr>
      <w:rFonts w:ascii="Courier New" w:hAnsi="Courier New"/>
    </w:rPr>
  </w:style>
  <w:style w:type="character" w:customStyle="1" w:styleId="WW8Num162z2">
    <w:name w:val="WW8Num162z2"/>
    <w:rsid w:val="000A7C28"/>
    <w:rPr>
      <w:rFonts w:ascii="Wingdings" w:hAnsi="Wingdings"/>
    </w:rPr>
  </w:style>
  <w:style w:type="character" w:customStyle="1" w:styleId="WW8Num162z3">
    <w:name w:val="WW8Num162z3"/>
    <w:rsid w:val="000A7C28"/>
    <w:rPr>
      <w:rFonts w:ascii="Symbol" w:hAnsi="Symbol"/>
    </w:rPr>
  </w:style>
  <w:style w:type="character" w:customStyle="1" w:styleId="WW8Num165z0">
    <w:name w:val="WW8Num165z0"/>
    <w:rsid w:val="000A7C28"/>
    <w:rPr>
      <w:b w:val="0"/>
    </w:rPr>
  </w:style>
  <w:style w:type="character" w:customStyle="1" w:styleId="WW8Num166z0">
    <w:name w:val="WW8Num166z0"/>
    <w:rsid w:val="000A7C28"/>
    <w:rPr>
      <w:b w:val="0"/>
      <w:i w:val="0"/>
    </w:rPr>
  </w:style>
  <w:style w:type="character" w:customStyle="1" w:styleId="WW8Num166z1">
    <w:name w:val="WW8Num166z1"/>
    <w:rsid w:val="000A7C28"/>
    <w:rPr>
      <w:rFonts w:ascii="Arial" w:hAnsi="Arial"/>
      <w:b/>
      <w:i w:val="0"/>
      <w:sz w:val="28"/>
    </w:rPr>
  </w:style>
  <w:style w:type="character" w:customStyle="1" w:styleId="WW8Num167z0">
    <w:name w:val="WW8Num167z0"/>
    <w:rsid w:val="000A7C28"/>
    <w:rPr>
      <w:u w:val="none"/>
    </w:rPr>
  </w:style>
  <w:style w:type="character" w:customStyle="1" w:styleId="WW8Num171z1">
    <w:name w:val="WW8Num171z1"/>
    <w:rsid w:val="000A7C28"/>
    <w:rPr>
      <w:rFonts w:ascii="Times New Roman" w:hAnsi="Times New Roman" w:cs="Times New Roman"/>
      <w:b w:val="0"/>
      <w:sz w:val="24"/>
    </w:rPr>
  </w:style>
  <w:style w:type="character" w:customStyle="1" w:styleId="WW8Num178z0">
    <w:name w:val="WW8Num178z0"/>
    <w:rsid w:val="000A7C28"/>
    <w:rPr>
      <w:rFonts w:ascii="Arial" w:eastAsia="Times New Roman" w:hAnsi="Arial"/>
    </w:rPr>
  </w:style>
  <w:style w:type="character" w:customStyle="1" w:styleId="WW8Num178z1">
    <w:name w:val="WW8Num178z1"/>
    <w:rsid w:val="000A7C28"/>
    <w:rPr>
      <w:rFonts w:ascii="Courier New" w:hAnsi="Courier New" w:cs="Courier New"/>
    </w:rPr>
  </w:style>
  <w:style w:type="character" w:customStyle="1" w:styleId="WW8Num178z2">
    <w:name w:val="WW8Num178z2"/>
    <w:rsid w:val="000A7C28"/>
    <w:rPr>
      <w:rFonts w:ascii="Wingdings" w:hAnsi="Wingdings"/>
    </w:rPr>
  </w:style>
  <w:style w:type="character" w:customStyle="1" w:styleId="WW8Num178z3">
    <w:name w:val="WW8Num178z3"/>
    <w:rsid w:val="000A7C28"/>
    <w:rPr>
      <w:rFonts w:ascii="Symbol" w:hAnsi="Symbol"/>
    </w:rPr>
  </w:style>
  <w:style w:type="character" w:customStyle="1" w:styleId="WW8Num186z0">
    <w:name w:val="WW8Num186z0"/>
    <w:rsid w:val="000A7C28"/>
    <w:rPr>
      <w:rFonts w:ascii="Symbol" w:hAnsi="Symbol"/>
      <w:color w:val="auto"/>
    </w:rPr>
  </w:style>
  <w:style w:type="character" w:customStyle="1" w:styleId="WW8Num186z1">
    <w:name w:val="WW8Num186z1"/>
    <w:rsid w:val="000A7C28"/>
    <w:rPr>
      <w:rFonts w:ascii="Courier New" w:hAnsi="Courier New"/>
    </w:rPr>
  </w:style>
  <w:style w:type="character" w:customStyle="1" w:styleId="WW8Num186z2">
    <w:name w:val="WW8Num186z2"/>
    <w:rsid w:val="000A7C28"/>
    <w:rPr>
      <w:rFonts w:ascii="Wingdings" w:hAnsi="Wingdings"/>
    </w:rPr>
  </w:style>
  <w:style w:type="character" w:customStyle="1" w:styleId="WW8Num186z3">
    <w:name w:val="WW8Num186z3"/>
    <w:rsid w:val="000A7C28"/>
    <w:rPr>
      <w:rFonts w:ascii="Symbol" w:hAnsi="Symbol"/>
    </w:rPr>
  </w:style>
  <w:style w:type="character" w:customStyle="1" w:styleId="WW8Num187z1">
    <w:name w:val="WW8Num187z1"/>
    <w:rsid w:val="000A7C28"/>
    <w:rPr>
      <w:rFonts w:ascii="Arial" w:hAnsi="Arial"/>
      <w:b/>
      <w:i w:val="0"/>
      <w:sz w:val="28"/>
    </w:rPr>
  </w:style>
  <w:style w:type="character" w:customStyle="1" w:styleId="WW8Num192z0">
    <w:name w:val="WW8Num192z0"/>
    <w:rsid w:val="000A7C28"/>
    <w:rPr>
      <w:rFonts w:ascii="Arial" w:hAnsi="Arial"/>
      <w:b w:val="0"/>
      <w:i w:val="0"/>
      <w:sz w:val="24"/>
    </w:rPr>
  </w:style>
  <w:style w:type="character" w:customStyle="1" w:styleId="WW8Num193z0">
    <w:name w:val="WW8Num193z0"/>
    <w:rsid w:val="000A7C28"/>
    <w:rPr>
      <w:rFonts w:ascii="Symbol" w:hAnsi="Symbol"/>
      <w:color w:val="auto"/>
    </w:rPr>
  </w:style>
  <w:style w:type="character" w:customStyle="1" w:styleId="WW8Num193z1">
    <w:name w:val="WW8Num193z1"/>
    <w:rsid w:val="000A7C28"/>
    <w:rPr>
      <w:rFonts w:ascii="Courier New" w:hAnsi="Courier New"/>
    </w:rPr>
  </w:style>
  <w:style w:type="character" w:customStyle="1" w:styleId="WW8Num193z2">
    <w:name w:val="WW8Num193z2"/>
    <w:rsid w:val="000A7C28"/>
    <w:rPr>
      <w:rFonts w:ascii="Wingdings" w:hAnsi="Wingdings"/>
    </w:rPr>
  </w:style>
  <w:style w:type="character" w:customStyle="1" w:styleId="WW8Num193z3">
    <w:name w:val="WW8Num193z3"/>
    <w:rsid w:val="000A7C28"/>
    <w:rPr>
      <w:rFonts w:ascii="Symbol" w:hAnsi="Symbol"/>
    </w:rPr>
  </w:style>
  <w:style w:type="character" w:customStyle="1" w:styleId="WW8Num194z0">
    <w:name w:val="WW8Num194z0"/>
    <w:rsid w:val="000A7C28"/>
    <w:rPr>
      <w:b w:val="0"/>
      <w:i w:val="0"/>
    </w:rPr>
  </w:style>
  <w:style w:type="character" w:customStyle="1" w:styleId="WW8Num195z0">
    <w:name w:val="WW8Num195z0"/>
    <w:rsid w:val="000A7C28"/>
    <w:rPr>
      <w:rFonts w:ascii="Symbol" w:hAnsi="Symbol"/>
    </w:rPr>
  </w:style>
  <w:style w:type="character" w:customStyle="1" w:styleId="WW8Num195z1">
    <w:name w:val="WW8Num195z1"/>
    <w:rsid w:val="000A7C28"/>
    <w:rPr>
      <w:rFonts w:ascii="Courier New" w:hAnsi="Courier New"/>
    </w:rPr>
  </w:style>
  <w:style w:type="character" w:customStyle="1" w:styleId="WW8Num195z2">
    <w:name w:val="WW8Num195z2"/>
    <w:rsid w:val="000A7C28"/>
    <w:rPr>
      <w:rFonts w:ascii="Wingdings" w:hAnsi="Wingdings"/>
    </w:rPr>
  </w:style>
  <w:style w:type="character" w:customStyle="1" w:styleId="WW8Num196z1">
    <w:name w:val="WW8Num196z1"/>
    <w:rsid w:val="000A7C28"/>
    <w:rPr>
      <w:rFonts w:ascii="Arial" w:hAnsi="Arial"/>
      <w:sz w:val="24"/>
    </w:rPr>
  </w:style>
  <w:style w:type="character" w:customStyle="1" w:styleId="WW8Num197z1">
    <w:name w:val="WW8Num197z1"/>
    <w:rsid w:val="000A7C28"/>
    <w:rPr>
      <w:rFonts w:ascii="Symbol" w:hAnsi="Symbol"/>
    </w:rPr>
  </w:style>
  <w:style w:type="character" w:customStyle="1" w:styleId="WW8Num200z0">
    <w:name w:val="WW8Num200z0"/>
    <w:rsid w:val="000A7C28"/>
    <w:rPr>
      <w:b w:val="0"/>
    </w:rPr>
  </w:style>
  <w:style w:type="character" w:customStyle="1" w:styleId="WW8Num201z0">
    <w:name w:val="WW8Num201z0"/>
    <w:rsid w:val="000A7C28"/>
    <w:rPr>
      <w:b w:val="0"/>
    </w:rPr>
  </w:style>
  <w:style w:type="character" w:customStyle="1" w:styleId="WW8Num204z0">
    <w:name w:val="WW8Num204z0"/>
    <w:rsid w:val="000A7C28"/>
    <w:rPr>
      <w:rFonts w:ascii="Symbol" w:hAnsi="Symbol"/>
      <w:color w:val="auto"/>
      <w:sz w:val="24"/>
    </w:rPr>
  </w:style>
  <w:style w:type="character" w:customStyle="1" w:styleId="WW8Num204z1">
    <w:name w:val="WW8Num204z1"/>
    <w:rsid w:val="000A7C28"/>
    <w:rPr>
      <w:rFonts w:ascii="Courier New" w:hAnsi="Courier New"/>
    </w:rPr>
  </w:style>
  <w:style w:type="character" w:customStyle="1" w:styleId="WW8Num204z2">
    <w:name w:val="WW8Num204z2"/>
    <w:rsid w:val="000A7C28"/>
    <w:rPr>
      <w:rFonts w:ascii="Wingdings" w:hAnsi="Wingdings"/>
    </w:rPr>
  </w:style>
  <w:style w:type="character" w:customStyle="1" w:styleId="WW8Num204z3">
    <w:name w:val="WW8Num204z3"/>
    <w:rsid w:val="000A7C28"/>
    <w:rPr>
      <w:rFonts w:ascii="Symbol" w:hAnsi="Symbol"/>
    </w:rPr>
  </w:style>
  <w:style w:type="character" w:customStyle="1" w:styleId="WW8Num206z0">
    <w:name w:val="WW8Num206z0"/>
    <w:rsid w:val="000A7C28"/>
    <w:rPr>
      <w:rFonts w:ascii="Symbol" w:hAnsi="Symbol"/>
      <w:color w:val="auto"/>
      <w:sz w:val="24"/>
    </w:rPr>
  </w:style>
  <w:style w:type="character" w:customStyle="1" w:styleId="WW8Num211z0">
    <w:name w:val="WW8Num211z0"/>
    <w:rsid w:val="000A7C28"/>
    <w:rPr>
      <w:rFonts w:ascii="Symbol" w:hAnsi="Symbol"/>
    </w:rPr>
  </w:style>
  <w:style w:type="character" w:customStyle="1" w:styleId="WW8Num211z1">
    <w:name w:val="WW8Num211z1"/>
    <w:rsid w:val="000A7C28"/>
    <w:rPr>
      <w:rFonts w:ascii="Symbol" w:hAnsi="Symbol"/>
      <w:sz w:val="24"/>
    </w:rPr>
  </w:style>
  <w:style w:type="character" w:customStyle="1" w:styleId="WW8Num211z2">
    <w:name w:val="WW8Num211z2"/>
    <w:rsid w:val="000A7C28"/>
    <w:rPr>
      <w:rFonts w:ascii="Wingdings" w:hAnsi="Wingdings"/>
    </w:rPr>
  </w:style>
  <w:style w:type="character" w:customStyle="1" w:styleId="WW8Num211z4">
    <w:name w:val="WW8Num211z4"/>
    <w:rsid w:val="000A7C28"/>
    <w:rPr>
      <w:rFonts w:ascii="Courier New" w:hAnsi="Courier New"/>
    </w:rPr>
  </w:style>
  <w:style w:type="character" w:customStyle="1" w:styleId="WW8Num213z0">
    <w:name w:val="WW8Num213z0"/>
    <w:rsid w:val="000A7C28"/>
    <w:rPr>
      <w:rFonts w:ascii="Wingdings" w:hAnsi="Wingdings"/>
    </w:rPr>
  </w:style>
  <w:style w:type="character" w:customStyle="1" w:styleId="WW8Num213z1">
    <w:name w:val="WW8Num213z1"/>
    <w:rsid w:val="000A7C28"/>
    <w:rPr>
      <w:rFonts w:ascii="Courier New" w:hAnsi="Courier New" w:cs="Courier New"/>
    </w:rPr>
  </w:style>
  <w:style w:type="character" w:customStyle="1" w:styleId="WW8Num213z3">
    <w:name w:val="WW8Num213z3"/>
    <w:rsid w:val="000A7C28"/>
    <w:rPr>
      <w:rFonts w:ascii="Symbol" w:hAnsi="Symbol"/>
    </w:rPr>
  </w:style>
  <w:style w:type="character" w:customStyle="1" w:styleId="WW8Num215z0">
    <w:name w:val="WW8Num215z0"/>
    <w:rsid w:val="000A7C28"/>
    <w:rPr>
      <w:b w:val="0"/>
    </w:rPr>
  </w:style>
  <w:style w:type="character" w:customStyle="1" w:styleId="WW8Num220z0">
    <w:name w:val="WW8Num220z0"/>
    <w:rsid w:val="000A7C28"/>
    <w:rPr>
      <w:b w:val="0"/>
    </w:rPr>
  </w:style>
  <w:style w:type="character" w:customStyle="1" w:styleId="WW8Num221z0">
    <w:name w:val="WW8Num221z0"/>
    <w:rsid w:val="000A7C28"/>
    <w:rPr>
      <w:rFonts w:ascii="Arial" w:hAnsi="Arial"/>
      <w:sz w:val="24"/>
      <w:szCs w:val="24"/>
    </w:rPr>
  </w:style>
  <w:style w:type="character" w:customStyle="1" w:styleId="WW8Num221z1">
    <w:name w:val="WW8Num221z1"/>
    <w:rsid w:val="000A7C28"/>
    <w:rPr>
      <w:rFonts w:ascii="Courier New" w:hAnsi="Courier New" w:cs="Courier New"/>
    </w:rPr>
  </w:style>
  <w:style w:type="character" w:customStyle="1" w:styleId="WW8Num221z2">
    <w:name w:val="WW8Num221z2"/>
    <w:rsid w:val="000A7C28"/>
    <w:rPr>
      <w:rFonts w:ascii="Wingdings" w:hAnsi="Wingdings"/>
    </w:rPr>
  </w:style>
  <w:style w:type="character" w:customStyle="1" w:styleId="WW8Num221z3">
    <w:name w:val="WW8Num221z3"/>
    <w:rsid w:val="000A7C28"/>
    <w:rPr>
      <w:rFonts w:ascii="Symbol" w:hAnsi="Symbol"/>
    </w:rPr>
  </w:style>
  <w:style w:type="character" w:customStyle="1" w:styleId="WW8Num224z0">
    <w:name w:val="WW8Num224z0"/>
    <w:rsid w:val="000A7C28"/>
    <w:rPr>
      <w:b w:val="0"/>
    </w:rPr>
  </w:style>
  <w:style w:type="character" w:customStyle="1" w:styleId="WW8Num225z0">
    <w:name w:val="WW8Num225z0"/>
    <w:rsid w:val="000A7C28"/>
    <w:rPr>
      <w:b w:val="0"/>
    </w:rPr>
  </w:style>
  <w:style w:type="character" w:customStyle="1" w:styleId="WW8Num226z0">
    <w:name w:val="WW8Num226z0"/>
    <w:rsid w:val="000A7C28"/>
    <w:rPr>
      <w:b w:val="0"/>
      <w:i w:val="0"/>
    </w:rPr>
  </w:style>
  <w:style w:type="character" w:customStyle="1" w:styleId="WW8Num226z1">
    <w:name w:val="WW8Num226z1"/>
    <w:rsid w:val="000A7C28"/>
    <w:rPr>
      <w:rFonts w:ascii="Times New Roman" w:hAnsi="Times New Roman"/>
      <w:sz w:val="22"/>
    </w:rPr>
  </w:style>
  <w:style w:type="character" w:customStyle="1" w:styleId="WW8Num229z0">
    <w:name w:val="WW8Num229z0"/>
    <w:rsid w:val="000A7C28"/>
    <w:rPr>
      <w:b w:val="0"/>
    </w:rPr>
  </w:style>
  <w:style w:type="character" w:customStyle="1" w:styleId="WW8Num232z0">
    <w:name w:val="WW8Num232z0"/>
    <w:rsid w:val="000A7C28"/>
    <w:rPr>
      <w:rFonts w:ascii="Symbol" w:hAnsi="Symbol"/>
    </w:rPr>
  </w:style>
  <w:style w:type="character" w:customStyle="1" w:styleId="WW8Num232z2">
    <w:name w:val="WW8Num232z2"/>
    <w:rsid w:val="000A7C28"/>
    <w:rPr>
      <w:rFonts w:ascii="Wingdings" w:hAnsi="Wingdings"/>
    </w:rPr>
  </w:style>
  <w:style w:type="character" w:customStyle="1" w:styleId="WW8Num232z4">
    <w:name w:val="WW8Num232z4"/>
    <w:rsid w:val="000A7C28"/>
    <w:rPr>
      <w:rFonts w:ascii="Courier New" w:hAnsi="Courier New" w:cs="Courier New"/>
    </w:rPr>
  </w:style>
  <w:style w:type="character" w:customStyle="1" w:styleId="WW8Num235z0">
    <w:name w:val="WW8Num235z0"/>
    <w:rsid w:val="000A7C28"/>
    <w:rPr>
      <w:rFonts w:ascii="Symbol" w:hAnsi="Symbol"/>
    </w:rPr>
  </w:style>
  <w:style w:type="character" w:customStyle="1" w:styleId="WW8Num235z1">
    <w:name w:val="WW8Num235z1"/>
    <w:rsid w:val="000A7C28"/>
    <w:rPr>
      <w:rFonts w:ascii="Courier New" w:hAnsi="Courier New" w:cs="Courier New"/>
    </w:rPr>
  </w:style>
  <w:style w:type="character" w:customStyle="1" w:styleId="WW8Num235z2">
    <w:name w:val="WW8Num235z2"/>
    <w:rsid w:val="000A7C28"/>
    <w:rPr>
      <w:rFonts w:ascii="Wingdings" w:hAnsi="Wingdings"/>
    </w:rPr>
  </w:style>
  <w:style w:type="character" w:customStyle="1" w:styleId="WW8Num238z1">
    <w:name w:val="WW8Num238z1"/>
    <w:rsid w:val="000A7C28"/>
    <w:rPr>
      <w:rFonts w:ascii="Courier New" w:hAnsi="Courier New"/>
      <w:sz w:val="24"/>
    </w:rPr>
  </w:style>
  <w:style w:type="character" w:customStyle="1" w:styleId="WW8Num240z0">
    <w:name w:val="WW8Num240z0"/>
    <w:rsid w:val="000A7C28"/>
    <w:rPr>
      <w:b w:val="0"/>
      <w:i w:val="0"/>
    </w:rPr>
  </w:style>
  <w:style w:type="character" w:customStyle="1" w:styleId="WW8Num241z0">
    <w:name w:val="WW8Num241z0"/>
    <w:rsid w:val="000A7C28"/>
    <w:rPr>
      <w:rFonts w:ascii="Symbol" w:hAnsi="Symbol"/>
      <w:sz w:val="24"/>
    </w:rPr>
  </w:style>
  <w:style w:type="character" w:customStyle="1" w:styleId="WW8Num241z1">
    <w:name w:val="WW8Num241z1"/>
    <w:rsid w:val="000A7C28"/>
    <w:rPr>
      <w:rFonts w:ascii="Courier New" w:hAnsi="Courier New"/>
    </w:rPr>
  </w:style>
  <w:style w:type="character" w:customStyle="1" w:styleId="WW8Num241z2">
    <w:name w:val="WW8Num241z2"/>
    <w:rsid w:val="000A7C28"/>
    <w:rPr>
      <w:rFonts w:ascii="Wingdings" w:hAnsi="Wingdings"/>
    </w:rPr>
  </w:style>
  <w:style w:type="character" w:customStyle="1" w:styleId="WW8Num241z3">
    <w:name w:val="WW8Num241z3"/>
    <w:rsid w:val="000A7C28"/>
    <w:rPr>
      <w:rFonts w:ascii="Symbol" w:hAnsi="Symbol"/>
    </w:rPr>
  </w:style>
  <w:style w:type="character" w:customStyle="1" w:styleId="WW8Num243z0">
    <w:name w:val="WW8Num243z0"/>
    <w:rsid w:val="000A7C28"/>
    <w:rPr>
      <w:rFonts w:ascii="Arial" w:hAnsi="Arial"/>
      <w:b w:val="0"/>
      <w:i w:val="0"/>
      <w:sz w:val="24"/>
    </w:rPr>
  </w:style>
  <w:style w:type="character" w:customStyle="1" w:styleId="WW8NumSt52z0">
    <w:name w:val="WW8NumSt52z0"/>
    <w:rsid w:val="000A7C28"/>
    <w:rPr>
      <w:b/>
    </w:rPr>
  </w:style>
  <w:style w:type="character" w:customStyle="1" w:styleId="WW8NumSt62z0">
    <w:name w:val="WW8NumSt62z0"/>
    <w:rsid w:val="000A7C28"/>
    <w:rPr>
      <w:rFonts w:ascii="Symbol" w:hAnsi="Symbol"/>
    </w:rPr>
  </w:style>
  <w:style w:type="character" w:customStyle="1" w:styleId="WW8NumSt63z0">
    <w:name w:val="WW8NumSt63z0"/>
    <w:rsid w:val="000A7C28"/>
    <w:rPr>
      <w:rFonts w:ascii="Symbol" w:hAnsi="Symbol"/>
      <w:sz w:val="20"/>
    </w:rPr>
  </w:style>
  <w:style w:type="character" w:customStyle="1" w:styleId="FootnoteCharacters">
    <w:name w:val="Footnote Characters"/>
    <w:basedOn w:val="DefaultParagraphFont"/>
    <w:rsid w:val="000A7C28"/>
    <w:rPr>
      <w:vertAlign w:val="superscript"/>
    </w:rPr>
  </w:style>
  <w:style w:type="character" w:styleId="Hyperlink">
    <w:name w:val="Hyperlink"/>
    <w:basedOn w:val="DefaultParagraphFont"/>
    <w:uiPriority w:val="99"/>
    <w:rsid w:val="000A7C28"/>
    <w:rPr>
      <w:color w:val="0000FF"/>
      <w:u w:val="single"/>
    </w:rPr>
  </w:style>
  <w:style w:type="character" w:styleId="PageNumber">
    <w:name w:val="page number"/>
    <w:basedOn w:val="DefaultParagraphFont"/>
    <w:semiHidden/>
    <w:rsid w:val="000A7C28"/>
  </w:style>
  <w:style w:type="character" w:styleId="FootnoteReference">
    <w:name w:val="footnote reference"/>
    <w:semiHidden/>
    <w:rsid w:val="000A7C28"/>
    <w:rPr>
      <w:vertAlign w:val="superscript"/>
    </w:rPr>
  </w:style>
  <w:style w:type="character" w:customStyle="1" w:styleId="EndnoteCharacters">
    <w:name w:val="Endnote Characters"/>
    <w:rsid w:val="000A7C28"/>
    <w:rPr>
      <w:vertAlign w:val="superscript"/>
    </w:rPr>
  </w:style>
  <w:style w:type="character" w:customStyle="1" w:styleId="WW-EndnoteCharacters">
    <w:name w:val="WW-Endnote Characters"/>
    <w:rsid w:val="000A7C28"/>
  </w:style>
  <w:style w:type="character" w:styleId="EndnoteReference">
    <w:name w:val="endnote reference"/>
    <w:semiHidden/>
    <w:rsid w:val="000A7C28"/>
    <w:rPr>
      <w:vertAlign w:val="superscript"/>
    </w:rPr>
  </w:style>
  <w:style w:type="character" w:customStyle="1" w:styleId="Bullets">
    <w:name w:val="Bullets"/>
    <w:rsid w:val="000A7C28"/>
    <w:rPr>
      <w:rFonts w:ascii="StarSymbol" w:eastAsia="StarSymbol" w:hAnsi="StarSymbol" w:cs="StarSymbol"/>
      <w:sz w:val="18"/>
      <w:szCs w:val="18"/>
    </w:rPr>
  </w:style>
  <w:style w:type="character" w:customStyle="1" w:styleId="NumberingSymbols">
    <w:name w:val="Numbering Symbols"/>
    <w:rsid w:val="000A7C28"/>
  </w:style>
  <w:style w:type="paragraph" w:customStyle="1" w:styleId="Heading">
    <w:name w:val="Heading"/>
    <w:basedOn w:val="Normal"/>
    <w:next w:val="BodyText"/>
    <w:rsid w:val="000A7C28"/>
    <w:pPr>
      <w:keepNext/>
      <w:spacing w:before="240" w:after="120"/>
    </w:pPr>
    <w:rPr>
      <w:rFonts w:ascii="Arial" w:eastAsia="MS Mincho" w:hAnsi="Arial" w:cs="Tahoma"/>
      <w:sz w:val="28"/>
      <w:szCs w:val="28"/>
    </w:rPr>
  </w:style>
  <w:style w:type="paragraph" w:styleId="BodyText">
    <w:name w:val="Body Text"/>
    <w:basedOn w:val="Normal"/>
    <w:semiHidden/>
    <w:rsid w:val="000A7C28"/>
    <w:pPr>
      <w:jc w:val="both"/>
    </w:pPr>
  </w:style>
  <w:style w:type="paragraph" w:styleId="List">
    <w:name w:val="List"/>
    <w:basedOn w:val="BodyText"/>
    <w:semiHidden/>
    <w:rsid w:val="000A7C28"/>
    <w:rPr>
      <w:rFonts w:cs="Tahoma"/>
    </w:rPr>
  </w:style>
  <w:style w:type="paragraph" w:styleId="Caption">
    <w:name w:val="caption"/>
    <w:basedOn w:val="Normal"/>
    <w:qFormat/>
    <w:rsid w:val="000A7C28"/>
    <w:pPr>
      <w:suppressLineNumbers/>
      <w:spacing w:before="120" w:after="120"/>
    </w:pPr>
    <w:rPr>
      <w:rFonts w:cs="Tahoma"/>
      <w:i/>
      <w:iCs/>
      <w:szCs w:val="24"/>
    </w:rPr>
  </w:style>
  <w:style w:type="paragraph" w:customStyle="1" w:styleId="Index">
    <w:name w:val="Index"/>
    <w:basedOn w:val="Normal"/>
    <w:rsid w:val="000A7C28"/>
    <w:pPr>
      <w:suppressLineNumbers/>
    </w:pPr>
    <w:rPr>
      <w:rFonts w:cs="Tahoma"/>
    </w:rPr>
  </w:style>
  <w:style w:type="paragraph" w:styleId="Title">
    <w:name w:val="Title"/>
    <w:basedOn w:val="Normal"/>
    <w:next w:val="Subtitle"/>
    <w:link w:val="TitleChar"/>
    <w:uiPriority w:val="10"/>
    <w:qFormat/>
    <w:rsid w:val="000A7C28"/>
    <w:pPr>
      <w:jc w:val="center"/>
    </w:pPr>
    <w:rPr>
      <w:b/>
      <w:bCs/>
      <w:sz w:val="38"/>
    </w:rPr>
  </w:style>
  <w:style w:type="paragraph" w:styleId="Subtitle">
    <w:name w:val="Subtitle"/>
    <w:basedOn w:val="Normal"/>
    <w:next w:val="BodyText"/>
    <w:qFormat/>
    <w:rsid w:val="000A7C28"/>
    <w:pPr>
      <w:jc w:val="center"/>
    </w:pPr>
    <w:rPr>
      <w:b/>
      <w:bCs/>
      <w:sz w:val="36"/>
    </w:rPr>
  </w:style>
  <w:style w:type="paragraph" w:styleId="Header">
    <w:name w:val="header"/>
    <w:basedOn w:val="Normal"/>
    <w:link w:val="HeaderChar"/>
    <w:uiPriority w:val="99"/>
    <w:rsid w:val="000A7C28"/>
    <w:pPr>
      <w:tabs>
        <w:tab w:val="center" w:pos="4320"/>
        <w:tab w:val="right" w:pos="8640"/>
      </w:tabs>
    </w:pPr>
  </w:style>
  <w:style w:type="paragraph" w:styleId="Footer">
    <w:name w:val="footer"/>
    <w:basedOn w:val="Normal"/>
    <w:semiHidden/>
    <w:rsid w:val="000A7C28"/>
    <w:pPr>
      <w:tabs>
        <w:tab w:val="center" w:pos="4320"/>
        <w:tab w:val="right" w:pos="8640"/>
      </w:tabs>
    </w:pPr>
  </w:style>
  <w:style w:type="paragraph" w:styleId="BodyTextIndent">
    <w:name w:val="Body Text Indent"/>
    <w:basedOn w:val="Normal"/>
    <w:semiHidden/>
    <w:rsid w:val="000A7C28"/>
    <w:pPr>
      <w:ind w:left="360"/>
    </w:pPr>
    <w:rPr>
      <w:szCs w:val="24"/>
    </w:rPr>
  </w:style>
  <w:style w:type="paragraph" w:styleId="FootnoteText">
    <w:name w:val="footnote text"/>
    <w:basedOn w:val="Normal"/>
    <w:semiHidden/>
    <w:rsid w:val="000A7C28"/>
    <w:rPr>
      <w:sz w:val="20"/>
    </w:rPr>
  </w:style>
  <w:style w:type="paragraph" w:styleId="BodyTextIndent2">
    <w:name w:val="Body Text Indent 2"/>
    <w:basedOn w:val="Normal"/>
    <w:semiHidden/>
    <w:rsid w:val="000A7C28"/>
    <w:pPr>
      <w:ind w:left="700"/>
      <w:jc w:val="both"/>
    </w:pPr>
  </w:style>
  <w:style w:type="paragraph" w:styleId="BodyText3">
    <w:name w:val="Body Text 3"/>
    <w:basedOn w:val="Normal"/>
    <w:semiHidden/>
    <w:rsid w:val="000A7C28"/>
    <w:pPr>
      <w:overflowPunct w:val="0"/>
      <w:autoSpaceDE w:val="0"/>
      <w:textAlignment w:val="baseline"/>
    </w:pPr>
    <w:rPr>
      <w:color w:val="FF0000"/>
    </w:rPr>
  </w:style>
  <w:style w:type="paragraph" w:customStyle="1" w:styleId="xl24">
    <w:name w:val="xl24"/>
    <w:basedOn w:val="Normal"/>
    <w:rsid w:val="000A7C28"/>
    <w:pPr>
      <w:pBdr>
        <w:bottom w:val="double" w:sz="1" w:space="0" w:color="000000"/>
      </w:pBdr>
      <w:overflowPunct w:val="0"/>
      <w:autoSpaceDE w:val="0"/>
      <w:spacing w:before="100" w:after="100"/>
      <w:textAlignment w:val="baseline"/>
    </w:pPr>
    <w:rPr>
      <w:rFonts w:ascii="Arial" w:hAnsi="Arial"/>
      <w:b/>
    </w:rPr>
  </w:style>
  <w:style w:type="paragraph" w:styleId="BodyText2">
    <w:name w:val="Body Text 2"/>
    <w:basedOn w:val="Normal"/>
    <w:semiHidden/>
    <w:rsid w:val="000A7C28"/>
    <w:pPr>
      <w:overflowPunct w:val="0"/>
      <w:autoSpaceDE w:val="0"/>
      <w:textAlignment w:val="baseline"/>
    </w:pPr>
    <w:rPr>
      <w:b/>
      <w:sz w:val="22"/>
    </w:rPr>
  </w:style>
  <w:style w:type="paragraph" w:customStyle="1" w:styleId="bodytext0">
    <w:name w:val="bodytext"/>
    <w:basedOn w:val="Normal"/>
    <w:rsid w:val="000A7C28"/>
    <w:pPr>
      <w:overflowPunct w:val="0"/>
      <w:autoSpaceDE w:val="0"/>
      <w:spacing w:before="100" w:after="100" w:line="280" w:lineRule="atLeast"/>
      <w:textAlignment w:val="baseline"/>
    </w:pPr>
  </w:style>
  <w:style w:type="paragraph" w:styleId="BalloonText">
    <w:name w:val="Balloon Text"/>
    <w:basedOn w:val="Normal"/>
    <w:rsid w:val="000A7C28"/>
    <w:rPr>
      <w:rFonts w:ascii="Tahoma" w:hAnsi="Tahoma" w:cs="Tahoma"/>
      <w:sz w:val="16"/>
      <w:szCs w:val="16"/>
    </w:rPr>
  </w:style>
  <w:style w:type="paragraph" w:customStyle="1" w:styleId="xl25">
    <w:name w:val="xl25"/>
    <w:basedOn w:val="Normal"/>
    <w:rsid w:val="000A7C28"/>
    <w:pPr>
      <w:spacing w:before="280" w:after="280"/>
    </w:pPr>
    <w:rPr>
      <w:rFonts w:ascii="Arial" w:eastAsia="Arial Unicode MS" w:hAnsi="Arial" w:cs="Arial"/>
      <w:b/>
      <w:bCs/>
      <w:szCs w:val="24"/>
    </w:rPr>
  </w:style>
  <w:style w:type="paragraph" w:styleId="NormalWeb">
    <w:name w:val="Normal (Web)"/>
    <w:basedOn w:val="Normal"/>
    <w:semiHidden/>
    <w:rsid w:val="000A7C28"/>
    <w:pPr>
      <w:spacing w:before="280" w:after="280"/>
    </w:pPr>
    <w:rPr>
      <w:szCs w:val="24"/>
    </w:rPr>
  </w:style>
  <w:style w:type="paragraph" w:customStyle="1" w:styleId="xl38">
    <w:name w:val="xl38"/>
    <w:basedOn w:val="Normal"/>
    <w:rsid w:val="000A7C28"/>
    <w:pPr>
      <w:pBdr>
        <w:top w:val="single" w:sz="4" w:space="0" w:color="000000"/>
        <w:left w:val="single" w:sz="4" w:space="0" w:color="000000"/>
        <w:bottom w:val="single" w:sz="4" w:space="0" w:color="000000"/>
        <w:right w:val="single" w:sz="4" w:space="0" w:color="000000"/>
      </w:pBdr>
      <w:spacing w:before="280" w:after="280"/>
    </w:pPr>
    <w:rPr>
      <w:rFonts w:ascii="Arial" w:eastAsia="Arial Unicode MS" w:hAnsi="Arial" w:cs="Arial"/>
      <w:b/>
      <w:bCs/>
      <w:szCs w:val="24"/>
    </w:rPr>
  </w:style>
  <w:style w:type="paragraph" w:styleId="BodyTextIndent3">
    <w:name w:val="Body Text Indent 3"/>
    <w:basedOn w:val="Normal"/>
    <w:semiHidden/>
    <w:rsid w:val="000A7C28"/>
    <w:pPr>
      <w:ind w:left="700" w:hanging="700"/>
    </w:pPr>
  </w:style>
  <w:style w:type="paragraph" w:customStyle="1" w:styleId="TableContents">
    <w:name w:val="Table Contents"/>
    <w:basedOn w:val="Normal"/>
    <w:rsid w:val="000A7C28"/>
    <w:pPr>
      <w:suppressLineNumbers/>
    </w:pPr>
  </w:style>
  <w:style w:type="paragraph" w:customStyle="1" w:styleId="TableHeading">
    <w:name w:val="Table Heading"/>
    <w:basedOn w:val="TableContents"/>
    <w:rsid w:val="000A7C28"/>
    <w:pPr>
      <w:jc w:val="center"/>
    </w:pPr>
    <w:rPr>
      <w:b/>
      <w:bCs/>
    </w:rPr>
  </w:style>
  <w:style w:type="paragraph" w:customStyle="1" w:styleId="Framecontents">
    <w:name w:val="Frame contents"/>
    <w:basedOn w:val="BodyText"/>
    <w:rsid w:val="000A7C28"/>
  </w:style>
  <w:style w:type="character" w:styleId="FollowedHyperlink">
    <w:name w:val="FollowedHyperlink"/>
    <w:basedOn w:val="DefaultParagraphFont"/>
    <w:semiHidden/>
    <w:rsid w:val="000A7C28"/>
    <w:rPr>
      <w:color w:val="800080"/>
      <w:u w:val="single"/>
    </w:rPr>
  </w:style>
  <w:style w:type="paragraph" w:styleId="ListParagraph">
    <w:name w:val="List Paragraph"/>
    <w:basedOn w:val="Normal"/>
    <w:uiPriority w:val="34"/>
    <w:qFormat/>
    <w:rsid w:val="00453967"/>
    <w:pPr>
      <w:suppressAutoHyphens w:val="0"/>
      <w:ind w:left="720"/>
    </w:pPr>
    <w:rPr>
      <w:rFonts w:ascii="Arial" w:hAnsi="Arial" w:cs="Arial"/>
      <w:color w:val="000000"/>
      <w:sz w:val="22"/>
      <w:szCs w:val="22"/>
      <w:lang w:eastAsia="en-US"/>
    </w:rPr>
  </w:style>
  <w:style w:type="paragraph" w:customStyle="1" w:styleId="Default">
    <w:name w:val="Default"/>
    <w:rsid w:val="00164847"/>
    <w:pPr>
      <w:autoSpaceDE w:val="0"/>
      <w:autoSpaceDN w:val="0"/>
      <w:adjustRightInd w:val="0"/>
    </w:pPr>
    <w:rPr>
      <w:rFonts w:ascii="Arial" w:hAnsi="Arial" w:cs="Arial"/>
      <w:color w:val="000000"/>
      <w:sz w:val="24"/>
      <w:szCs w:val="24"/>
    </w:rPr>
  </w:style>
  <w:style w:type="character" w:customStyle="1" w:styleId="fc0dace48a-452a-4779-ba60-8b3f1e4226e4-4">
    <w:name w:val="fc0dace48a-452a-4779-ba60-8b3f1e4226e4-4"/>
    <w:basedOn w:val="DefaultParagraphFont"/>
    <w:rsid w:val="000F2B41"/>
  </w:style>
  <w:style w:type="table" w:styleId="TableGrid">
    <w:name w:val="Table Grid"/>
    <w:basedOn w:val="TableNormal"/>
    <w:uiPriority w:val="59"/>
    <w:rsid w:val="00C827F9"/>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itleChar">
    <w:name w:val="Title Char"/>
    <w:basedOn w:val="DefaultParagraphFont"/>
    <w:link w:val="Title"/>
    <w:uiPriority w:val="10"/>
    <w:rsid w:val="00FE5F76"/>
    <w:rPr>
      <w:b/>
      <w:bCs/>
      <w:sz w:val="38"/>
      <w:lang w:eastAsia="ar-SA"/>
    </w:rPr>
  </w:style>
  <w:style w:type="character" w:styleId="IntenseEmphasis">
    <w:name w:val="Intense Emphasis"/>
    <w:basedOn w:val="DefaultParagraphFont"/>
    <w:uiPriority w:val="21"/>
    <w:qFormat/>
    <w:rsid w:val="00FE5F76"/>
    <w:rPr>
      <w:b/>
      <w:bCs/>
      <w:i/>
      <w:iCs/>
      <w:color w:val="4F81BD" w:themeColor="accent1"/>
    </w:rPr>
  </w:style>
  <w:style w:type="character" w:customStyle="1" w:styleId="HeaderChar">
    <w:name w:val="Header Char"/>
    <w:basedOn w:val="DefaultParagraphFont"/>
    <w:link w:val="Header"/>
    <w:uiPriority w:val="99"/>
    <w:rsid w:val="00DF6E80"/>
    <w:rPr>
      <w:sz w:val="24"/>
      <w:lang w:eastAsia="ar-SA"/>
    </w:rPr>
  </w:style>
  <w:style w:type="character" w:styleId="CommentReference">
    <w:name w:val="annotation reference"/>
    <w:basedOn w:val="DefaultParagraphFont"/>
    <w:uiPriority w:val="99"/>
    <w:semiHidden/>
    <w:unhideWhenUsed/>
    <w:rsid w:val="00D41ADB"/>
    <w:rPr>
      <w:sz w:val="16"/>
      <w:szCs w:val="16"/>
    </w:rPr>
  </w:style>
  <w:style w:type="paragraph" w:styleId="CommentText">
    <w:name w:val="annotation text"/>
    <w:basedOn w:val="Normal"/>
    <w:link w:val="CommentTextChar"/>
    <w:uiPriority w:val="99"/>
    <w:semiHidden/>
    <w:unhideWhenUsed/>
    <w:rsid w:val="00D41ADB"/>
    <w:rPr>
      <w:sz w:val="20"/>
    </w:rPr>
  </w:style>
  <w:style w:type="character" w:customStyle="1" w:styleId="CommentTextChar">
    <w:name w:val="Comment Text Char"/>
    <w:basedOn w:val="DefaultParagraphFont"/>
    <w:link w:val="CommentText"/>
    <w:uiPriority w:val="99"/>
    <w:semiHidden/>
    <w:rsid w:val="00D41ADB"/>
    <w:rPr>
      <w:lang w:eastAsia="ar-SA"/>
    </w:rPr>
  </w:style>
  <w:style w:type="paragraph" w:styleId="CommentSubject">
    <w:name w:val="annotation subject"/>
    <w:basedOn w:val="CommentText"/>
    <w:next w:val="CommentText"/>
    <w:link w:val="CommentSubjectChar"/>
    <w:uiPriority w:val="99"/>
    <w:semiHidden/>
    <w:unhideWhenUsed/>
    <w:rsid w:val="00D41ADB"/>
    <w:rPr>
      <w:b/>
      <w:bCs/>
    </w:rPr>
  </w:style>
  <w:style w:type="character" w:customStyle="1" w:styleId="CommentSubjectChar">
    <w:name w:val="Comment Subject Char"/>
    <w:basedOn w:val="CommentTextChar"/>
    <w:link w:val="CommentSubject"/>
    <w:uiPriority w:val="99"/>
    <w:semiHidden/>
    <w:rsid w:val="00D41ADB"/>
    <w:rPr>
      <w:b/>
      <w:bCs/>
    </w:rPr>
  </w:style>
  <w:style w:type="table" w:customStyle="1" w:styleId="TableGrid1">
    <w:name w:val="Table Grid1"/>
    <w:basedOn w:val="TableNormal"/>
    <w:next w:val="TableGrid"/>
    <w:uiPriority w:val="59"/>
    <w:rsid w:val="00C35EEE"/>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351430">
      <w:bodyDiv w:val="1"/>
      <w:marLeft w:val="0"/>
      <w:marRight w:val="0"/>
      <w:marTop w:val="0"/>
      <w:marBottom w:val="0"/>
      <w:divBdr>
        <w:top w:val="none" w:sz="0" w:space="0" w:color="auto"/>
        <w:left w:val="none" w:sz="0" w:space="0" w:color="auto"/>
        <w:bottom w:val="none" w:sz="0" w:space="0" w:color="auto"/>
        <w:right w:val="none" w:sz="0" w:space="0" w:color="auto"/>
      </w:divBdr>
    </w:div>
    <w:div w:id="1092319499">
      <w:bodyDiv w:val="1"/>
      <w:marLeft w:val="0"/>
      <w:marRight w:val="0"/>
      <w:marTop w:val="0"/>
      <w:marBottom w:val="0"/>
      <w:divBdr>
        <w:top w:val="none" w:sz="0" w:space="0" w:color="auto"/>
        <w:left w:val="none" w:sz="0" w:space="0" w:color="auto"/>
        <w:bottom w:val="none" w:sz="0" w:space="0" w:color="auto"/>
        <w:right w:val="none" w:sz="0" w:space="0" w:color="auto"/>
      </w:divBdr>
    </w:div>
    <w:div w:id="184932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837611DDAA474490A068655AF7EB6D" ma:contentTypeVersion="0" ma:contentTypeDescription="Create a new document." ma:contentTypeScope="" ma:versionID="c874355ea57b1c1e37a07a41909d49c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7E1DC-69B1-4C23-8A0D-76F961B14011}">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0675CE22-55E8-48A1-B7E7-5A1FD860CB4F}">
  <ds:schemaRefs>
    <ds:schemaRef ds:uri="http://schemas.microsoft.com/sharepoint/v3/contenttype/forms"/>
  </ds:schemaRefs>
</ds:datastoreItem>
</file>

<file path=customXml/itemProps3.xml><?xml version="1.0" encoding="utf-8"?>
<ds:datastoreItem xmlns:ds="http://schemas.openxmlformats.org/officeDocument/2006/customXml" ds:itemID="{2CF1629C-29EC-4ECC-B65E-975C19293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D7F7BC0-30C0-4FCE-9ACB-58B9101E4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820</Words>
  <Characters>4676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STATEWIDE TRAFFIC OPERATIONS CENTER (STOC)</vt:lpstr>
    </vt:vector>
  </TitlesOfParts>
  <Company>Wisconsin Department of Transportation</Company>
  <LinksUpToDate>false</LinksUpToDate>
  <CharactersWithSpaces>5486</CharactersWithSpaces>
  <SharedDoc>false</SharedDoc>
  <HLinks>
    <vt:vector size="60" baseType="variant">
      <vt:variant>
        <vt:i4>5046371</vt:i4>
      </vt:variant>
      <vt:variant>
        <vt:i4>57</vt:i4>
      </vt:variant>
      <vt:variant>
        <vt:i4>0</vt:i4>
      </vt:variant>
      <vt:variant>
        <vt:i4>5</vt:i4>
      </vt:variant>
      <vt:variant>
        <vt:lpwstr>mailto:stoc@dot.state.wi.us</vt:lpwstr>
      </vt:variant>
      <vt:variant>
        <vt:lpwstr/>
      </vt:variant>
      <vt:variant>
        <vt:i4>4128780</vt:i4>
      </vt:variant>
      <vt:variant>
        <vt:i4>54</vt:i4>
      </vt:variant>
      <vt:variant>
        <vt:i4>0</vt:i4>
      </vt:variant>
      <vt:variant>
        <vt:i4>5</vt:i4>
      </vt:variant>
      <vt:variant>
        <vt:lpwstr>mailto:dotstatepatroleauclairepost@dot.state.wi.us</vt:lpwstr>
      </vt:variant>
      <vt:variant>
        <vt:lpwstr/>
      </vt:variant>
      <vt:variant>
        <vt:i4>4325405</vt:i4>
      </vt:variant>
      <vt:variant>
        <vt:i4>45</vt:i4>
      </vt:variant>
      <vt:variant>
        <vt:i4>0</vt:i4>
      </vt:variant>
      <vt:variant>
        <vt:i4>5</vt:i4>
      </vt:variant>
      <vt:variant>
        <vt:lpwstr>http://www.511wi.gov/web/</vt:lpwstr>
      </vt:variant>
      <vt:variant>
        <vt:lpwstr/>
      </vt:variant>
      <vt:variant>
        <vt:i4>3670064</vt:i4>
      </vt:variant>
      <vt:variant>
        <vt:i4>42</vt:i4>
      </vt:variant>
      <vt:variant>
        <vt:i4>0</vt:i4>
      </vt:variant>
      <vt:variant>
        <vt:i4>5</vt:i4>
      </vt:variant>
      <vt:variant>
        <vt:lpwstr>http://wisdot.logictree.com/WISDOT511/WISDOT511</vt:lpwstr>
      </vt:variant>
      <vt:variant>
        <vt:lpwstr/>
      </vt:variant>
      <vt:variant>
        <vt:i4>1900662</vt:i4>
      </vt:variant>
      <vt:variant>
        <vt:i4>36</vt:i4>
      </vt:variant>
      <vt:variant>
        <vt:i4>0</vt:i4>
      </vt:variant>
      <vt:variant>
        <vt:i4>5</vt:i4>
      </vt:variant>
      <vt:variant>
        <vt:lpwstr>http://pcftms21.dot.state.wi.us/toc_index.html</vt:lpwstr>
      </vt:variant>
      <vt:variant>
        <vt:lpwstr/>
      </vt:variant>
      <vt:variant>
        <vt:i4>4849755</vt:i4>
      </vt:variant>
      <vt:variant>
        <vt:i4>33</vt:i4>
      </vt:variant>
      <vt:variant>
        <vt:i4>0</vt:i4>
      </vt:variant>
      <vt:variant>
        <vt:i4>5</vt:i4>
      </vt:variant>
      <vt:variant>
        <vt:lpwstr>http://www.jam-logic.com/</vt:lpwstr>
      </vt:variant>
      <vt:variant>
        <vt:lpwstr/>
      </vt:variant>
      <vt:variant>
        <vt:i4>1900662</vt:i4>
      </vt:variant>
      <vt:variant>
        <vt:i4>30</vt:i4>
      </vt:variant>
      <vt:variant>
        <vt:i4>0</vt:i4>
      </vt:variant>
      <vt:variant>
        <vt:i4>5</vt:i4>
      </vt:variant>
      <vt:variant>
        <vt:lpwstr>http://pcftms21.dot.state.wi.us/toc_index.html</vt:lpwstr>
      </vt:variant>
      <vt:variant>
        <vt:lpwstr/>
      </vt:variant>
      <vt:variant>
        <vt:i4>5046371</vt:i4>
      </vt:variant>
      <vt:variant>
        <vt:i4>6</vt:i4>
      </vt:variant>
      <vt:variant>
        <vt:i4>0</vt:i4>
      </vt:variant>
      <vt:variant>
        <vt:i4>5</vt:i4>
      </vt:variant>
      <vt:variant>
        <vt:lpwstr>mailto:stoc@dot.state.wi.us</vt:lpwstr>
      </vt:variant>
      <vt:variant>
        <vt:lpwstr/>
      </vt:variant>
      <vt:variant>
        <vt:i4>5046300</vt:i4>
      </vt:variant>
      <vt:variant>
        <vt:i4>3</vt:i4>
      </vt:variant>
      <vt:variant>
        <vt:i4>0</vt:i4>
      </vt:variant>
      <vt:variant>
        <vt:i4>5</vt:i4>
      </vt:variant>
      <vt:variant>
        <vt:lpwstr>\\MIL31ZP1\</vt:lpwstr>
      </vt:variant>
      <vt:variant>
        <vt:lpwstr/>
      </vt:variant>
      <vt:variant>
        <vt:i4>5046371</vt:i4>
      </vt:variant>
      <vt:variant>
        <vt:i4>0</vt:i4>
      </vt:variant>
      <vt:variant>
        <vt:i4>0</vt:i4>
      </vt:variant>
      <vt:variant>
        <vt:i4>5</vt:i4>
      </vt:variant>
      <vt:variant>
        <vt:lpwstr>mailto:stoc@dot.state.wi.us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STATEWIDE TRAFFIC OPERATIONS CENTER (STOC)</dc:title>
  <dc:creator>DOTTXV</dc:creator>
  <cp:lastModifiedBy>25765</cp:lastModifiedBy>
  <cp:revision>6</cp:revision>
  <cp:lastPrinted>2011-06-14T22:06:00Z</cp:lastPrinted>
  <dcterms:created xsi:type="dcterms:W3CDTF">2014-07-11T00:09:00Z</dcterms:created>
  <dcterms:modified xsi:type="dcterms:W3CDTF">2014-07-29T20:14:00Z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0x010100D0837611DDAA474490A068655AF7EB6D</vt:lpwstr>
  </property>
</Properties>
</file>